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50C" w:rsidRDefault="00F479C5" w:rsidP="00E932F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9251950" cy="6728691"/>
            <wp:effectExtent l="19050" t="0" r="6350" b="0"/>
            <wp:docPr id="2" name="Рисунок 1" descr="C:\Users\User-K\Desktop\сканы\русский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русский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2F2" w:rsidRPr="00814BED" w:rsidRDefault="00E932F2" w:rsidP="00E932F2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00B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E932F2" w:rsidRPr="008100B5" w:rsidRDefault="00E932F2" w:rsidP="00E932F2">
      <w:pPr>
        <w:pStyle w:val="a3"/>
        <w:rPr>
          <w:rFonts w:ascii="Times New Roman" w:hAnsi="Times New Roman"/>
          <w:sz w:val="24"/>
          <w:szCs w:val="24"/>
        </w:rPr>
      </w:pPr>
      <w:r w:rsidRPr="008100B5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E932F2" w:rsidRPr="00244AF2" w:rsidRDefault="00E932F2" w:rsidP="00E932F2">
      <w:pPr>
        <w:pStyle w:val="a3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E932F2" w:rsidRPr="00244AF2" w:rsidRDefault="00E932F2" w:rsidP="00E932F2">
      <w:pPr>
        <w:pStyle w:val="a3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E932F2" w:rsidRPr="000E1255" w:rsidRDefault="00E932F2" w:rsidP="000E1255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244AF2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AF34D1">
        <w:rPr>
          <w:rFonts w:ascii="Times New Roman" w:hAnsi="Times New Roman"/>
          <w:b/>
          <w:sz w:val="24"/>
          <w:szCs w:val="24"/>
        </w:rPr>
        <w:t>Цели предмета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1) Развитие речи, мышления, воображения школьников, способности выбирать средства языка в соответствии с условиями общения, развитии интуиции и «чувства языка».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2) Усвоение основ знаний из области фонетики и графики, грамматики (морфологии и синтаксиса), лексики (словарный состав языка), морфемики (состав слова: корень, приставка, суффикс, окончание)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3) Овладение умениями  участвовать в диалоге, составлять несложные монологические высказывания.</w:t>
      </w:r>
    </w:p>
    <w:p w:rsidR="00AF34D1" w:rsidRPr="00AF34D1" w:rsidRDefault="00AF34D1" w:rsidP="00AF34D1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AF34D1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1) Овладение речевой деятельностью в разных ее видах (чтение, письмо, говорение, слушание);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2) Формирование  орфографических и пунктуационных навыков, речевых умений, обеспечивающих восприятие, воспроизведение и создание высказываний в устной и письменной форме;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3) Обогащение словарного запаса, умение пользоваться словарями разных типов;</w:t>
      </w:r>
    </w:p>
    <w:p w:rsidR="00AF34D1" w:rsidRPr="00AF34D1" w:rsidRDefault="00AF34D1" w:rsidP="00AF34D1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4) Эстетическое, эмоциональное, нравственное развитие школьника.</w:t>
      </w:r>
    </w:p>
    <w:p w:rsidR="00AF34D1" w:rsidRPr="00AF34D1" w:rsidRDefault="00AF34D1" w:rsidP="00AF34D1">
      <w:pPr>
        <w:pStyle w:val="a6"/>
        <w:spacing w:before="0" w:after="0"/>
        <w:jc w:val="both"/>
      </w:pPr>
      <w:r w:rsidRPr="00AF34D1">
        <w:t xml:space="preserve">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AF34D1" w:rsidRDefault="000E1255" w:rsidP="000E1255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0E1255">
        <w:rPr>
          <w:rFonts w:ascii="Times New Roman" w:hAnsi="Times New Roman"/>
          <w:b/>
          <w:sz w:val="24"/>
          <w:szCs w:val="24"/>
          <w:lang w:val="ru-RU"/>
        </w:rPr>
        <w:t>Место учебного предмета в БУП</w:t>
      </w:r>
    </w:p>
    <w:p w:rsidR="000E1255" w:rsidRDefault="000E1255" w:rsidP="000E1255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932F2">
        <w:rPr>
          <w:rFonts w:ascii="Times New Roman" w:eastAsia="Arial" w:hAnsi="Times New Roman" w:cs="Times New Roman"/>
          <w:sz w:val="24"/>
          <w:szCs w:val="24"/>
        </w:rPr>
        <w:t>Рабочая программа рассчитана:</w:t>
      </w:r>
    </w:p>
    <w:p w:rsidR="000E1255" w:rsidRDefault="007E2584" w:rsidP="000E12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5 класс  – 136 часов, 4 часа в неделю, 34 учебных недели.</w:t>
      </w:r>
      <w:r w:rsidR="000E125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0E1255" w:rsidRPr="00C506E7">
        <w:rPr>
          <w:rFonts w:ascii="Times New Roman" w:hAnsi="Times New Roman"/>
          <w:sz w:val="24"/>
          <w:szCs w:val="24"/>
        </w:rPr>
        <w:t>Занятия по данной програ</w:t>
      </w:r>
      <w:r w:rsidR="000E1255">
        <w:rPr>
          <w:rFonts w:ascii="Times New Roman" w:hAnsi="Times New Roman"/>
          <w:sz w:val="24"/>
          <w:szCs w:val="24"/>
        </w:rPr>
        <w:t xml:space="preserve">мме проводятся в форме урока (40 мин). </w:t>
      </w:r>
      <w:r w:rsidR="000E1255" w:rsidRPr="00C506E7">
        <w:rPr>
          <w:rFonts w:ascii="Times New Roman" w:hAnsi="Times New Roman"/>
          <w:sz w:val="24"/>
          <w:szCs w:val="24"/>
        </w:rPr>
        <w:t>На каждый изучаемый раздел отведено определенное количество часов, которое может меняться (увеличиваться или уменьшаться)  в зависимости от</w:t>
      </w:r>
      <w:r>
        <w:rPr>
          <w:rFonts w:ascii="Times New Roman" w:hAnsi="Times New Roman"/>
          <w:sz w:val="24"/>
          <w:szCs w:val="24"/>
        </w:rPr>
        <w:t xml:space="preserve"> уровня усвоения темы учащимися</w:t>
      </w:r>
      <w:r w:rsidR="000E1255" w:rsidRPr="00C506E7">
        <w:rPr>
          <w:rFonts w:ascii="Times New Roman" w:hAnsi="Times New Roman"/>
          <w:sz w:val="24"/>
          <w:szCs w:val="24"/>
        </w:rPr>
        <w:t xml:space="preserve">. </w:t>
      </w:r>
    </w:p>
    <w:p w:rsidR="007E2584" w:rsidRDefault="007E2584" w:rsidP="007E2584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7E2584" w:rsidRDefault="007E2584" w:rsidP="000E1255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</w:p>
    <w:p w:rsidR="000E1255" w:rsidRPr="000E1255" w:rsidRDefault="000E1255" w:rsidP="000E1255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Специфика программы</w:t>
      </w:r>
    </w:p>
    <w:p w:rsidR="00E932F2" w:rsidRDefault="00E932F2" w:rsidP="00E932F2">
      <w:pPr>
        <w:pStyle w:val="a3"/>
        <w:ind w:firstLine="708"/>
        <w:jc w:val="both"/>
        <w:rPr>
          <w:rStyle w:val="c7"/>
          <w:rFonts w:ascii="Times New Roman" w:hAnsi="Times New Roman"/>
          <w:color w:val="000000"/>
          <w:sz w:val="24"/>
          <w:szCs w:val="24"/>
          <w:lang w:val="ru-RU"/>
        </w:rPr>
      </w:pPr>
      <w:r w:rsidRPr="00E932F2">
        <w:rPr>
          <w:rFonts w:ascii="Times New Roman" w:hAnsi="Times New Roman"/>
          <w:sz w:val="24"/>
          <w:szCs w:val="24"/>
        </w:rPr>
        <w:t xml:space="preserve">Русский язык в специальной коррекционной школе </w:t>
      </w:r>
      <w:r w:rsidRPr="00E932F2">
        <w:rPr>
          <w:rFonts w:ascii="Times New Roman" w:hAnsi="Times New Roman"/>
          <w:sz w:val="24"/>
          <w:szCs w:val="24"/>
          <w:lang w:val="en-US"/>
        </w:rPr>
        <w:t>VIII</w:t>
      </w:r>
      <w:r w:rsidRPr="00E932F2">
        <w:rPr>
          <w:rFonts w:ascii="Times New Roman" w:hAnsi="Times New Roman"/>
          <w:sz w:val="24"/>
          <w:szCs w:val="24"/>
        </w:rPr>
        <w:t xml:space="preserve"> вида является одним из основных учебных предметов, </w:t>
      </w:r>
      <w:r w:rsidRPr="00E932F2">
        <w:rPr>
          <w:rStyle w:val="c7"/>
          <w:rFonts w:ascii="Times New Roman" w:hAnsi="Times New Roman"/>
          <w:color w:val="000000"/>
          <w:sz w:val="24"/>
          <w:szCs w:val="24"/>
        </w:rPr>
        <w:t>так как от его усвоения во многом зависит успешность всего школьного обучения. Практическая и коррекционная направленность обучения языку обуславливает его специфику. Все знания обучающихся,  получаемые ими,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обусловлена трудностями овладения ими русской фонетикой, графикой, орфографией, своеобразием их общего и речевого развития, имеющихся психофизических функций.</w:t>
      </w:r>
    </w:p>
    <w:p w:rsidR="00E932F2" w:rsidRDefault="00E932F2" w:rsidP="00E932F2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932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Русский язык в специальн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 xml:space="preserve"> (коррекционн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ых</w:t>
      </w:r>
      <w:proofErr w:type="spellEnd"/>
      <w:r w:rsidRPr="00E932F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ru-RU"/>
        </w:rPr>
        <w:t xml:space="preserve">классах </w:t>
      </w:r>
      <w:r w:rsidRPr="00E932F2">
        <w:rPr>
          <w:rFonts w:ascii="Times New Roman" w:hAnsi="Times New Roman"/>
          <w:sz w:val="24"/>
          <w:szCs w:val="24"/>
        </w:rPr>
        <w:t>изучается на протяжении всех лет обучения.</w:t>
      </w:r>
    </w:p>
    <w:p w:rsidR="00E932F2" w:rsidRPr="00E932F2" w:rsidRDefault="00E932F2" w:rsidP="00E932F2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Программа по русскому языку определяет содержание предмета и  последовательность его прохождения по годам, учитывает особенности познавательной деятельности д</w:t>
      </w:r>
      <w:r w:rsidR="000116F3">
        <w:rPr>
          <w:rFonts w:ascii="Times New Roman" w:hAnsi="Times New Roman"/>
          <w:sz w:val="24"/>
          <w:szCs w:val="24"/>
        </w:rPr>
        <w:t xml:space="preserve">етей, обучающихся по программе </w:t>
      </w:r>
      <w:r w:rsidR="000116F3">
        <w:rPr>
          <w:rFonts w:ascii="Times New Roman" w:hAnsi="Times New Roman"/>
          <w:sz w:val="24"/>
          <w:szCs w:val="24"/>
          <w:lang w:val="en-US"/>
        </w:rPr>
        <w:t>VIII</w:t>
      </w:r>
      <w:r w:rsidRPr="00E932F2">
        <w:rPr>
          <w:rFonts w:ascii="Times New Roman" w:hAnsi="Times New Roman"/>
          <w:sz w:val="24"/>
          <w:szCs w:val="24"/>
        </w:rPr>
        <w:t xml:space="preserve"> вида. Она направлена на разностороннее развитие личности учащихся,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 </w:t>
      </w:r>
    </w:p>
    <w:p w:rsidR="00E932F2" w:rsidRPr="00E932F2" w:rsidRDefault="00E932F2" w:rsidP="00E932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В коррекционн</w:t>
      </w:r>
      <w:r>
        <w:rPr>
          <w:rFonts w:ascii="Times New Roman" w:hAnsi="Times New Roman" w:cs="Times New Roman"/>
          <w:sz w:val="24"/>
          <w:szCs w:val="24"/>
        </w:rPr>
        <w:t>ых классах</w:t>
      </w:r>
      <w:r w:rsidRPr="00E932F2">
        <w:rPr>
          <w:rFonts w:ascii="Times New Roman" w:hAnsi="Times New Roman" w:cs="Times New Roman"/>
          <w:sz w:val="24"/>
          <w:szCs w:val="24"/>
        </w:rPr>
        <w:t xml:space="preserve"> особое внимание обращено на исправление имеющихся у воспитанников специфических нарушений. При обучении русскому языку используются следующие принципы: </w:t>
      </w:r>
    </w:p>
    <w:p w:rsidR="000116F3" w:rsidRPr="000116F3" w:rsidRDefault="00E932F2" w:rsidP="000116F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>принцип корр</w:t>
      </w:r>
      <w:r w:rsidR="000116F3">
        <w:rPr>
          <w:rFonts w:ascii="Times New Roman" w:hAnsi="Times New Roman" w:cs="Times New Roman"/>
          <w:sz w:val="24"/>
          <w:szCs w:val="24"/>
        </w:rPr>
        <w:t>екционно-речевой направленности;</w:t>
      </w:r>
    </w:p>
    <w:p w:rsidR="000116F3" w:rsidRPr="000116F3" w:rsidRDefault="00E932F2" w:rsidP="000116F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 xml:space="preserve"> воспитывающий и развивающий пр</w:t>
      </w:r>
      <w:r w:rsidR="000116F3">
        <w:rPr>
          <w:rFonts w:ascii="Times New Roman" w:hAnsi="Times New Roman" w:cs="Times New Roman"/>
          <w:sz w:val="24"/>
          <w:szCs w:val="24"/>
        </w:rPr>
        <w:t>инципы;</w:t>
      </w:r>
    </w:p>
    <w:p w:rsidR="000116F3" w:rsidRPr="000116F3" w:rsidRDefault="000116F3" w:rsidP="000116F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принцип доступности обучения;</w:t>
      </w:r>
    </w:p>
    <w:p w:rsidR="000116F3" w:rsidRPr="000116F3" w:rsidRDefault="00E932F2" w:rsidP="000116F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>принцип систе</w:t>
      </w:r>
      <w:r w:rsidR="000116F3">
        <w:rPr>
          <w:rFonts w:ascii="Times New Roman" w:hAnsi="Times New Roman" w:cs="Times New Roman"/>
          <w:sz w:val="24"/>
          <w:szCs w:val="24"/>
        </w:rPr>
        <w:t>матичности и последовательности;</w:t>
      </w:r>
    </w:p>
    <w:p w:rsidR="000116F3" w:rsidRPr="000116F3" w:rsidRDefault="000116F3" w:rsidP="000116F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принцип наглядности в обучении;</w:t>
      </w:r>
    </w:p>
    <w:p w:rsidR="00E932F2" w:rsidRPr="000116F3" w:rsidRDefault="00E932F2" w:rsidP="000116F3">
      <w:pPr>
        <w:pStyle w:val="a7"/>
        <w:numPr>
          <w:ilvl w:val="0"/>
          <w:numId w:val="8"/>
        </w:num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 xml:space="preserve"> принцип индивидуального и дифференцированного подхода в обучении и т.д.</w:t>
      </w:r>
      <w:r w:rsidRPr="000116F3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932F2" w:rsidRPr="00DE4575" w:rsidRDefault="00E932F2" w:rsidP="000E125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E4575">
        <w:rPr>
          <w:rStyle w:val="a5"/>
          <w:rFonts w:ascii="Times New Roman" w:hAnsi="Times New Roman"/>
          <w:b w:val="0"/>
          <w:sz w:val="24"/>
          <w:szCs w:val="24"/>
        </w:rPr>
        <w:t>Коммуникативно-речевая направленность</w:t>
      </w:r>
      <w:r w:rsidRPr="00DE4575">
        <w:rPr>
          <w:rFonts w:ascii="Times New Roman" w:hAnsi="Times New Roman"/>
          <w:sz w:val="24"/>
          <w:szCs w:val="24"/>
        </w:rPr>
        <w:t xml:space="preserve"> обучения делает более продуктивным решение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</w:t>
      </w:r>
    </w:p>
    <w:p w:rsidR="00E932F2" w:rsidRPr="00DE4575" w:rsidRDefault="00E932F2" w:rsidP="000E125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E4575">
        <w:rPr>
          <w:rFonts w:ascii="Times New Roman" w:hAnsi="Times New Roman"/>
          <w:sz w:val="24"/>
          <w:szCs w:val="24"/>
        </w:rPr>
        <w:t>При последовательном изучении курса русского языка может быть использован разноуровневый подход к формированию знаний с учетом психофизического развития, типологических и индивидуальных особенностей учеников.</w:t>
      </w:r>
    </w:p>
    <w:p w:rsidR="00E932F2" w:rsidRPr="00DE4575" w:rsidRDefault="00E932F2" w:rsidP="000E125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E4575">
        <w:rPr>
          <w:rFonts w:ascii="Times New Roman" w:hAnsi="Times New Roman"/>
          <w:sz w:val="24"/>
          <w:szCs w:val="24"/>
        </w:rPr>
        <w:lastRenderedPageBreak/>
        <w:t xml:space="preserve">Программа обеспечивает необходимую систематизацию знаний.  Программный материал расположен </w:t>
      </w:r>
      <w:r w:rsidRPr="00DE4575">
        <w:rPr>
          <w:rStyle w:val="a5"/>
          <w:rFonts w:ascii="Times New Roman" w:hAnsi="Times New Roman"/>
          <w:b w:val="0"/>
          <w:sz w:val="24"/>
          <w:szCs w:val="24"/>
        </w:rPr>
        <w:t>концентрически:</w:t>
      </w:r>
      <w:r w:rsidRPr="00DE4575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DE4575">
        <w:rPr>
          <w:rFonts w:ascii="Times New Roman" w:hAnsi="Times New Roman"/>
          <w:sz w:val="24"/>
          <w:szCs w:val="24"/>
        </w:rPr>
        <w:t>основные части речи, обеспечивающие высказывание (имя существительное, имя прилагательное, глагол), включены в содержание 5 и последующих классов с постепенным наращиванием сведений по каждой из названных тем.</w:t>
      </w:r>
    </w:p>
    <w:p w:rsidR="000116F3" w:rsidRPr="000116F3" w:rsidRDefault="000116F3" w:rsidP="00E932F2">
      <w:pPr>
        <w:pStyle w:val="a6"/>
        <w:spacing w:before="0" w:after="0"/>
        <w:ind w:firstLine="708"/>
        <w:jc w:val="both"/>
        <w:rPr>
          <w:b/>
        </w:rPr>
      </w:pPr>
      <w:r w:rsidRPr="000116F3">
        <w:rPr>
          <w:b/>
        </w:rPr>
        <w:t>Формы работы</w:t>
      </w:r>
      <w:r w:rsidR="000E1255">
        <w:rPr>
          <w:b/>
        </w:rPr>
        <w:t>. Формы контроля.</w:t>
      </w:r>
    </w:p>
    <w:p w:rsidR="00E932F2" w:rsidRDefault="00E932F2" w:rsidP="00E932F2">
      <w:pPr>
        <w:pStyle w:val="a6"/>
        <w:spacing w:before="0" w:after="0"/>
        <w:ind w:firstLine="708"/>
        <w:jc w:val="both"/>
      </w:pPr>
      <w:proofErr w:type="gramStart"/>
      <w:r w:rsidRPr="00E932F2">
        <w:t>Основными видами классных и домашних письменных работ учащихся являются: тренировочные упр</w:t>
      </w:r>
      <w:r>
        <w:t>ажнения, словарные, выборочные,</w:t>
      </w:r>
      <w:r w:rsidR="009B3E70">
        <w:t xml:space="preserve"> </w:t>
      </w:r>
      <w:r>
        <w:t>комментированные,</w:t>
      </w:r>
      <w:r w:rsidR="009B3E70">
        <w:t xml:space="preserve"> </w:t>
      </w:r>
      <w:r>
        <w:t>зрительные,</w:t>
      </w:r>
      <w:r w:rsidR="009B3E70">
        <w:t xml:space="preserve"> </w:t>
      </w:r>
      <w:r w:rsidRPr="00E932F2">
        <w:t>творческие, предупредительные, свободные, объяснительные диктанты, письмо по памяти, грамматический разбор, подготовительные работы перед написанием изложения или сочинения и т.д.</w:t>
      </w:r>
      <w:proofErr w:type="gramEnd"/>
      <w:r w:rsidRPr="00E932F2">
        <w:t xml:space="preserve"> В конце каждой темы проводится контрольная работа.</w:t>
      </w:r>
      <w:r w:rsidR="009B3E70">
        <w:t xml:space="preserve"> </w:t>
      </w:r>
      <w:r w:rsidRPr="00E932F2">
        <w:t>Контрольные работы могут состоять из контрольного списывания, контрольного диктанта, грамматического разбора и комбинированного вида работ (контрольного списывания с различными видами орфографических и грамматических заданий, диктанта и грамматического разбора и т.д.).</w:t>
      </w:r>
    </w:p>
    <w:p w:rsidR="00E932F2" w:rsidRPr="00E932F2" w:rsidRDefault="00E932F2" w:rsidP="000116F3">
      <w:pPr>
        <w:pStyle w:val="a6"/>
        <w:spacing w:before="0" w:after="0"/>
        <w:ind w:firstLine="708"/>
        <w:jc w:val="both"/>
      </w:pPr>
      <w:r w:rsidRPr="00E932F2">
        <w:t>В числе видов грамматического разбора следует использовать задание на опознание орфограмм, определение частей речи, частей слов, членов предложения на основе установление связей слов в предложении, конструирование предложений, классификацию слов по грамматическим признакам.</w:t>
      </w:r>
      <w:proofErr w:type="gramStart"/>
      <w:r w:rsidRPr="00E932F2">
        <w:t xml:space="preserve"> .</w:t>
      </w:r>
      <w:proofErr w:type="gramEnd"/>
    </w:p>
    <w:p w:rsidR="000116F3" w:rsidRPr="000E1255" w:rsidRDefault="000116F3" w:rsidP="00E932F2">
      <w:pPr>
        <w:rPr>
          <w:rFonts w:ascii="Times New Roman" w:hAnsi="Times New Roman" w:cs="Times New Roman"/>
          <w:i/>
          <w:sz w:val="24"/>
          <w:szCs w:val="24"/>
        </w:rPr>
      </w:pPr>
      <w:r w:rsidRPr="000E1255">
        <w:rPr>
          <w:rFonts w:ascii="Times New Roman" w:hAnsi="Times New Roman" w:cs="Times New Roman"/>
          <w:i/>
          <w:sz w:val="24"/>
          <w:szCs w:val="24"/>
        </w:rPr>
        <w:t>Методы урока</w:t>
      </w:r>
    </w:p>
    <w:p w:rsidR="00E932F2" w:rsidRPr="00E932F2" w:rsidRDefault="00E932F2" w:rsidP="00E932F2">
      <w:p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 xml:space="preserve">На уроках русского языка используются следующие методы урока: </w:t>
      </w:r>
    </w:p>
    <w:p w:rsidR="00E932F2" w:rsidRPr="00E932F2" w:rsidRDefault="00E932F2" w:rsidP="00E932F2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2F2"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 w:rsidRPr="00E932F2">
        <w:rPr>
          <w:rFonts w:ascii="Times New Roman" w:hAnsi="Times New Roman" w:cs="Times New Roman"/>
          <w:sz w:val="24"/>
          <w:szCs w:val="24"/>
        </w:rPr>
        <w:t xml:space="preserve"> – рассказ, объяснение, беседа, работа с учебником и книгой</w:t>
      </w:r>
    </w:p>
    <w:p w:rsidR="00E932F2" w:rsidRPr="00E932F2" w:rsidRDefault="00E932F2" w:rsidP="00E932F2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2F2">
        <w:rPr>
          <w:rFonts w:ascii="Times New Roman" w:hAnsi="Times New Roman" w:cs="Times New Roman"/>
          <w:sz w:val="24"/>
          <w:szCs w:val="24"/>
        </w:rPr>
        <w:t>наглядные</w:t>
      </w:r>
      <w:proofErr w:type="gramEnd"/>
      <w:r w:rsidRPr="00E932F2">
        <w:rPr>
          <w:rFonts w:ascii="Times New Roman" w:hAnsi="Times New Roman" w:cs="Times New Roman"/>
          <w:sz w:val="24"/>
          <w:szCs w:val="24"/>
        </w:rPr>
        <w:t xml:space="preserve"> – наблюдение, демонстрация, просмотр </w:t>
      </w:r>
    </w:p>
    <w:p w:rsidR="00E932F2" w:rsidRDefault="00E932F2" w:rsidP="00E932F2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практические – упражнения, карточки, тесты</w:t>
      </w:r>
      <w:r w:rsidR="000116F3" w:rsidRPr="000116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6F3" w:rsidRPr="000E1255" w:rsidRDefault="000116F3" w:rsidP="000116F3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0E1255">
        <w:rPr>
          <w:rFonts w:ascii="Times New Roman" w:hAnsi="Times New Roman" w:cs="Times New Roman"/>
          <w:i/>
          <w:sz w:val="24"/>
          <w:szCs w:val="24"/>
        </w:rPr>
        <w:t>Типы урока</w:t>
      </w:r>
    </w:p>
    <w:p w:rsidR="00E932F2" w:rsidRPr="00E932F2" w:rsidRDefault="00E932F2" w:rsidP="00E932F2">
      <w:pPr>
        <w:rPr>
          <w:rFonts w:ascii="Times New Roman" w:hAnsi="Times New Roman" w:cs="Times New Roman"/>
          <w:sz w:val="24"/>
          <w:szCs w:val="24"/>
          <w:u w:val="single"/>
        </w:rPr>
      </w:pPr>
      <w:r w:rsidRPr="00E932F2">
        <w:rPr>
          <w:rFonts w:ascii="Times New Roman" w:hAnsi="Times New Roman" w:cs="Times New Roman"/>
          <w:sz w:val="24"/>
          <w:szCs w:val="24"/>
        </w:rPr>
        <w:t xml:space="preserve">Для реализации основных целей и задач курса русского языка применяются разнообразные </w:t>
      </w:r>
      <w:r w:rsidR="000116F3">
        <w:rPr>
          <w:rFonts w:ascii="Times New Roman" w:hAnsi="Times New Roman" w:cs="Times New Roman"/>
          <w:sz w:val="24"/>
          <w:szCs w:val="24"/>
        </w:rPr>
        <w:t xml:space="preserve"> типы уроков</w:t>
      </w:r>
      <w:proofErr w:type="gramStart"/>
      <w:r w:rsidRPr="00E932F2">
        <w:rPr>
          <w:rFonts w:ascii="Times New Roman" w:hAnsi="Times New Roman" w:cs="Times New Roman"/>
          <w:sz w:val="24"/>
          <w:szCs w:val="24"/>
        </w:rPr>
        <w:t xml:space="preserve"> </w:t>
      </w:r>
      <w:r w:rsidR="000116F3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E932F2" w:rsidRPr="00E932F2" w:rsidRDefault="00E932F2" w:rsidP="00E932F2">
      <w:pPr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E932F2">
        <w:rPr>
          <w:rFonts w:ascii="Times New Roman" w:hAnsi="Times New Roman" w:cs="Times New Roman"/>
          <w:bCs/>
          <w:sz w:val="24"/>
          <w:szCs w:val="24"/>
        </w:rPr>
        <w:t>Основные  типы учебных занятий:</w:t>
      </w:r>
    </w:p>
    <w:p w:rsidR="00E932F2" w:rsidRPr="00E932F2" w:rsidRDefault="00E932F2" w:rsidP="00E932F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изучения нового учебного материала;</w:t>
      </w:r>
    </w:p>
    <w:p w:rsidR="00E932F2" w:rsidRPr="00E932F2" w:rsidRDefault="00E932F2" w:rsidP="00E932F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закрепления и  применения знаний;</w:t>
      </w:r>
    </w:p>
    <w:p w:rsidR="00E932F2" w:rsidRPr="00E932F2" w:rsidRDefault="00E932F2" w:rsidP="00E932F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обобщающего повторения и систематизации знаний;</w:t>
      </w:r>
    </w:p>
    <w:p w:rsidR="00E932F2" w:rsidRPr="00E932F2" w:rsidRDefault="00E932F2" w:rsidP="00E932F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lastRenderedPageBreak/>
        <w:t>урок контроля знаний и умений.</w:t>
      </w:r>
    </w:p>
    <w:p w:rsidR="00E932F2" w:rsidRPr="00E932F2" w:rsidRDefault="00E932F2" w:rsidP="00E932F2">
      <w:pPr>
        <w:pStyle w:val="c4"/>
        <w:spacing w:before="0" w:after="0"/>
        <w:ind w:left="426"/>
      </w:pPr>
      <w:r w:rsidRPr="00E932F2">
        <w:t xml:space="preserve">Нетрадиционные формы уроков: </w:t>
      </w:r>
    </w:p>
    <w:p w:rsidR="00E932F2" w:rsidRPr="00E932F2" w:rsidRDefault="00E932F2" w:rsidP="00E932F2">
      <w:pPr>
        <w:pStyle w:val="c4"/>
        <w:numPr>
          <w:ilvl w:val="0"/>
          <w:numId w:val="2"/>
        </w:numPr>
        <w:spacing w:before="0" w:after="0"/>
      </w:pPr>
      <w:r>
        <w:t>интегрированный;</w:t>
      </w:r>
    </w:p>
    <w:p w:rsidR="00E932F2" w:rsidRPr="00E932F2" w:rsidRDefault="00E932F2" w:rsidP="00E932F2">
      <w:pPr>
        <w:pStyle w:val="c4"/>
        <w:numPr>
          <w:ilvl w:val="0"/>
          <w:numId w:val="2"/>
        </w:numPr>
        <w:spacing w:before="0" w:after="0"/>
      </w:pPr>
      <w:r>
        <w:t>урок-игра;</w:t>
      </w:r>
    </w:p>
    <w:p w:rsidR="00E932F2" w:rsidRPr="00E932F2" w:rsidRDefault="00E932F2" w:rsidP="00E932F2">
      <w:pPr>
        <w:pStyle w:val="c4"/>
        <w:numPr>
          <w:ilvl w:val="0"/>
          <w:numId w:val="2"/>
        </w:numPr>
        <w:spacing w:before="0" w:after="0"/>
      </w:pPr>
      <w:r>
        <w:t>урок-экскурсия;</w:t>
      </w:r>
    </w:p>
    <w:p w:rsidR="00E932F2" w:rsidRPr="00E932F2" w:rsidRDefault="00E932F2" w:rsidP="00E932F2">
      <w:pPr>
        <w:pStyle w:val="c4"/>
        <w:numPr>
          <w:ilvl w:val="0"/>
          <w:numId w:val="2"/>
        </w:numPr>
        <w:spacing w:before="0" w:after="0"/>
      </w:pPr>
      <w:r>
        <w:t>практическое занятие;</w:t>
      </w:r>
      <w:r w:rsidRPr="00E932F2">
        <w:t xml:space="preserve"> </w:t>
      </w:r>
    </w:p>
    <w:p w:rsidR="00E932F2" w:rsidRPr="00E932F2" w:rsidRDefault="00E932F2" w:rsidP="00E932F2">
      <w:pPr>
        <w:pStyle w:val="c4"/>
        <w:numPr>
          <w:ilvl w:val="0"/>
          <w:numId w:val="2"/>
        </w:numPr>
        <w:spacing w:before="0" w:after="0"/>
      </w:pPr>
      <w:r>
        <w:t>урок-проект;</w:t>
      </w:r>
      <w:r w:rsidRPr="00E932F2">
        <w:t xml:space="preserve"> </w:t>
      </w:r>
    </w:p>
    <w:p w:rsidR="00E932F2" w:rsidRPr="00E932F2" w:rsidRDefault="00E932F2" w:rsidP="00E932F2">
      <w:pPr>
        <w:pStyle w:val="c4"/>
        <w:numPr>
          <w:ilvl w:val="0"/>
          <w:numId w:val="2"/>
        </w:numPr>
        <w:spacing w:before="0" w:after="0"/>
      </w:pPr>
      <w:r>
        <w:t>заочная экскурсия;</w:t>
      </w:r>
      <w:r w:rsidRPr="00E932F2">
        <w:t xml:space="preserve"> </w:t>
      </w:r>
    </w:p>
    <w:p w:rsidR="00E932F2" w:rsidRDefault="00E932F2" w:rsidP="00E932F2">
      <w:pPr>
        <w:pStyle w:val="c4"/>
        <w:numPr>
          <w:ilvl w:val="0"/>
          <w:numId w:val="2"/>
        </w:numPr>
        <w:spacing w:before="0" w:after="0"/>
      </w:pPr>
      <w:r w:rsidRPr="00E932F2">
        <w:t>урок - путешествие.</w:t>
      </w:r>
    </w:p>
    <w:p w:rsidR="006D5ED1" w:rsidRPr="00E932F2" w:rsidRDefault="006D5ED1" w:rsidP="006D5ED1">
      <w:pPr>
        <w:pStyle w:val="c4"/>
        <w:spacing w:before="0" w:after="0"/>
        <w:ind w:left="1125"/>
      </w:pPr>
    </w:p>
    <w:p w:rsidR="00E932F2" w:rsidRPr="00E932F2" w:rsidRDefault="00E932F2" w:rsidP="00E932F2">
      <w:pPr>
        <w:pStyle w:val="c4"/>
        <w:spacing w:before="0" w:after="0"/>
        <w:ind w:left="426"/>
      </w:pPr>
      <w:r w:rsidRPr="00E932F2">
        <w:t xml:space="preserve">На уроках русского языка предусматривается: </w:t>
      </w:r>
    </w:p>
    <w:p w:rsidR="00E932F2" w:rsidRPr="00E932F2" w:rsidRDefault="00E932F2" w:rsidP="00E932F2">
      <w:pPr>
        <w:pStyle w:val="c4"/>
        <w:numPr>
          <w:ilvl w:val="0"/>
          <w:numId w:val="6"/>
        </w:numPr>
        <w:spacing w:before="0" w:after="0"/>
      </w:pPr>
      <w:r w:rsidRPr="00E932F2">
        <w:t>работа с учебным и научно-популярным текстом, с дидактическим рисунком или иллюстрациями, с условными обозначениями, таблицами и схемами, с различными моделями;</w:t>
      </w:r>
    </w:p>
    <w:p w:rsidR="00E932F2" w:rsidRPr="00E932F2" w:rsidRDefault="00E932F2" w:rsidP="00E932F2">
      <w:pPr>
        <w:pStyle w:val="c4"/>
        <w:numPr>
          <w:ilvl w:val="0"/>
          <w:numId w:val="6"/>
        </w:numPr>
        <w:spacing w:before="0" w:after="0"/>
      </w:pPr>
      <w:r w:rsidRPr="00E932F2">
        <w:t>выполнение практических работ и мини-исследований;</w:t>
      </w:r>
    </w:p>
    <w:p w:rsidR="00E932F2" w:rsidRPr="00E932F2" w:rsidRDefault="00E932F2" w:rsidP="00E932F2">
      <w:pPr>
        <w:pStyle w:val="c4"/>
        <w:numPr>
          <w:ilvl w:val="0"/>
          <w:numId w:val="6"/>
        </w:numPr>
        <w:spacing w:before="0" w:after="0"/>
      </w:pPr>
      <w:r w:rsidRPr="00E932F2">
        <w:t>моделирование объектов и процессов;</w:t>
      </w:r>
    </w:p>
    <w:p w:rsidR="00E932F2" w:rsidRPr="00E932F2" w:rsidRDefault="00E932F2" w:rsidP="00E932F2">
      <w:pPr>
        <w:pStyle w:val="c4"/>
        <w:numPr>
          <w:ilvl w:val="0"/>
          <w:numId w:val="6"/>
        </w:numPr>
        <w:spacing w:before="0" w:after="0"/>
      </w:pPr>
      <w:r w:rsidRPr="00E932F2">
        <w:t>уроки с элементами исследования</w:t>
      </w:r>
    </w:p>
    <w:p w:rsidR="00E932F2" w:rsidRPr="00E932F2" w:rsidRDefault="00E932F2" w:rsidP="00E932F2">
      <w:pPr>
        <w:pStyle w:val="c4"/>
        <w:spacing w:before="0" w:after="0"/>
      </w:pPr>
    </w:p>
    <w:p w:rsidR="00E932F2" w:rsidRPr="00E932F2" w:rsidRDefault="00E932F2" w:rsidP="00E932F2">
      <w:p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E932F2">
        <w:rPr>
          <w:rFonts w:ascii="Times New Roman" w:hAnsi="Times New Roman" w:cs="Times New Roman"/>
          <w:bCs/>
          <w:sz w:val="24"/>
          <w:szCs w:val="24"/>
        </w:rPr>
        <w:t>комбинированный</w:t>
      </w:r>
      <w:proofErr w:type="gramEnd"/>
      <w:r w:rsidRPr="00E932F2">
        <w:rPr>
          <w:rFonts w:ascii="Times New Roman" w:hAnsi="Times New Roman" w:cs="Times New Roman"/>
          <w:sz w:val="24"/>
          <w:szCs w:val="24"/>
        </w:rPr>
        <w:t>.</w:t>
      </w:r>
    </w:p>
    <w:p w:rsidR="00E932F2" w:rsidRPr="00916DFF" w:rsidRDefault="00E932F2" w:rsidP="00E932F2">
      <w:pPr>
        <w:pStyle w:val="a3"/>
        <w:rPr>
          <w:rFonts w:ascii="Times New Roman" w:hAnsi="Times New Roman"/>
          <w:b/>
          <w:sz w:val="24"/>
          <w:szCs w:val="24"/>
        </w:rPr>
      </w:pPr>
      <w:r w:rsidRPr="00916DFF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E932F2" w:rsidRPr="000E1255" w:rsidRDefault="00E932F2" w:rsidP="00E932F2">
      <w:pPr>
        <w:pStyle w:val="a3"/>
        <w:rPr>
          <w:rFonts w:ascii="Times New Roman" w:hAnsi="Times New Roman"/>
          <w:i/>
          <w:sz w:val="24"/>
          <w:szCs w:val="24"/>
        </w:rPr>
      </w:pPr>
      <w:r w:rsidRPr="000E1255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р</w:t>
      </w:r>
      <w:proofErr w:type="spellEnd"/>
      <w:r w:rsidR="00E932F2" w:rsidRPr="00E3531C">
        <w:rPr>
          <w:rFonts w:ascii="Times New Roman" w:hAnsi="Times New Roman"/>
          <w:sz w:val="24"/>
          <w:szCs w:val="24"/>
        </w:rPr>
        <w:t>азличать звуки и буквы, звуки гласные и согласные, обозначать их на письме;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п</w:t>
      </w:r>
      <w:proofErr w:type="spellEnd"/>
      <w:r w:rsidR="00E932F2" w:rsidRPr="00E3531C">
        <w:rPr>
          <w:rFonts w:ascii="Times New Roman" w:hAnsi="Times New Roman"/>
          <w:sz w:val="24"/>
          <w:szCs w:val="24"/>
        </w:rPr>
        <w:t xml:space="preserve">одбирать группы родственных слов </w:t>
      </w:r>
      <w:proofErr w:type="gramStart"/>
      <w:r w:rsidR="00E932F2" w:rsidRPr="00E3531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E932F2" w:rsidRPr="00E3531C">
        <w:rPr>
          <w:rFonts w:ascii="Times New Roman" w:hAnsi="Times New Roman"/>
          <w:sz w:val="24"/>
          <w:szCs w:val="24"/>
        </w:rPr>
        <w:t>несложные случаи);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п</w:t>
      </w:r>
      <w:proofErr w:type="spellEnd"/>
      <w:r w:rsidR="00E932F2" w:rsidRPr="00E3531C">
        <w:rPr>
          <w:rFonts w:ascii="Times New Roman" w:hAnsi="Times New Roman"/>
          <w:sz w:val="24"/>
          <w:szCs w:val="24"/>
        </w:rPr>
        <w:t>роверять написание безударных гласных, звонких и глухих согласных путем изменения формы слова;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E932F2" w:rsidRPr="00E3531C">
        <w:rPr>
          <w:rFonts w:ascii="Times New Roman" w:hAnsi="Times New Roman"/>
          <w:sz w:val="24"/>
          <w:szCs w:val="24"/>
        </w:rPr>
        <w:t>бозначать мягкость согласных буквой ь;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р</w:t>
      </w:r>
      <w:proofErr w:type="spellEnd"/>
      <w:r w:rsidR="00E932F2" w:rsidRPr="00E3531C">
        <w:rPr>
          <w:rFonts w:ascii="Times New Roman" w:hAnsi="Times New Roman"/>
          <w:sz w:val="24"/>
          <w:szCs w:val="24"/>
        </w:rPr>
        <w:t>азбирать слово по составу;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E932F2" w:rsidRPr="00E3531C">
        <w:rPr>
          <w:rFonts w:ascii="Times New Roman" w:hAnsi="Times New Roman"/>
          <w:sz w:val="24"/>
          <w:szCs w:val="24"/>
        </w:rPr>
        <w:t>ыделять имя существительное как часть речи;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="00E932F2" w:rsidRPr="00E3531C">
        <w:rPr>
          <w:rFonts w:ascii="Times New Roman" w:hAnsi="Times New Roman"/>
          <w:sz w:val="24"/>
          <w:szCs w:val="24"/>
        </w:rPr>
        <w:t>троить простое распространенное предложение;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с</w:t>
      </w:r>
      <w:r w:rsidR="00E932F2" w:rsidRPr="00E3531C">
        <w:rPr>
          <w:rFonts w:ascii="Times New Roman" w:hAnsi="Times New Roman"/>
          <w:sz w:val="24"/>
          <w:szCs w:val="24"/>
        </w:rPr>
        <w:t xml:space="preserve">вязно высказываться устно, письменно </w:t>
      </w:r>
      <w:proofErr w:type="gramStart"/>
      <w:r w:rsidR="00E932F2" w:rsidRPr="00E3531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E932F2" w:rsidRPr="00E3531C">
        <w:rPr>
          <w:rFonts w:ascii="Times New Roman" w:hAnsi="Times New Roman"/>
          <w:sz w:val="24"/>
          <w:szCs w:val="24"/>
        </w:rPr>
        <w:t>с помощью учителя);</w:t>
      </w:r>
    </w:p>
    <w:p w:rsidR="00E932F2" w:rsidRPr="00E3531C" w:rsidRDefault="00DE4575" w:rsidP="00DE4575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п</w:t>
      </w:r>
      <w:proofErr w:type="spellEnd"/>
      <w:r w:rsidR="00E932F2" w:rsidRPr="00E3531C">
        <w:rPr>
          <w:rFonts w:ascii="Times New Roman" w:hAnsi="Times New Roman"/>
          <w:sz w:val="24"/>
          <w:szCs w:val="24"/>
        </w:rPr>
        <w:t xml:space="preserve">ользоваться </w:t>
      </w:r>
      <w:r w:rsidR="00E932F2">
        <w:rPr>
          <w:rFonts w:ascii="Times New Roman" w:hAnsi="Times New Roman"/>
          <w:sz w:val="24"/>
          <w:szCs w:val="24"/>
          <w:lang w:val="ru-RU"/>
        </w:rPr>
        <w:t xml:space="preserve">школьным орфографическим </w:t>
      </w:r>
      <w:r w:rsidR="00E932F2" w:rsidRPr="00E3531C">
        <w:rPr>
          <w:rFonts w:ascii="Times New Roman" w:hAnsi="Times New Roman"/>
          <w:sz w:val="24"/>
          <w:szCs w:val="24"/>
        </w:rPr>
        <w:t>словарем.</w:t>
      </w:r>
    </w:p>
    <w:p w:rsidR="00E932F2" w:rsidRPr="000E1255" w:rsidRDefault="00E932F2" w:rsidP="00E932F2">
      <w:pPr>
        <w:pStyle w:val="a3"/>
        <w:rPr>
          <w:rFonts w:ascii="Times New Roman" w:hAnsi="Times New Roman"/>
          <w:i/>
          <w:sz w:val="24"/>
          <w:szCs w:val="24"/>
        </w:rPr>
      </w:pPr>
      <w:r w:rsidRPr="000E1255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E932F2" w:rsidRPr="00E3531C" w:rsidRDefault="00DE4575" w:rsidP="00DE4575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а</w:t>
      </w:r>
      <w:r w:rsidR="00E932F2" w:rsidRPr="00E3531C">
        <w:rPr>
          <w:rFonts w:ascii="Times New Roman" w:hAnsi="Times New Roman"/>
          <w:sz w:val="24"/>
          <w:szCs w:val="24"/>
        </w:rPr>
        <w:t>лфавит;</w:t>
      </w:r>
    </w:p>
    <w:p w:rsidR="00E932F2" w:rsidRPr="000E1255" w:rsidRDefault="00DE4575" w:rsidP="00DE4575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="00E932F2" w:rsidRPr="00E3531C">
        <w:rPr>
          <w:rFonts w:ascii="Times New Roman" w:hAnsi="Times New Roman"/>
          <w:sz w:val="24"/>
          <w:szCs w:val="24"/>
        </w:rPr>
        <w:t>пособ проверки написания гласных и согласных (путем изменения формы слова).</w:t>
      </w:r>
    </w:p>
    <w:p w:rsidR="000E1255" w:rsidRDefault="000E1255" w:rsidP="000E1255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0E1255" w:rsidRPr="00396D5D" w:rsidRDefault="000E1255" w:rsidP="000E1255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DE4575" w:rsidRPr="00DE4575" w:rsidRDefault="00DE4575" w:rsidP="00DE457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Учебно-тематический план</w:t>
      </w:r>
    </w:p>
    <w:p w:rsidR="00E932F2" w:rsidRDefault="00E932F2" w:rsidP="00E932F2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2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7"/>
        <w:gridCol w:w="1921"/>
        <w:gridCol w:w="1276"/>
        <w:gridCol w:w="3827"/>
        <w:gridCol w:w="4678"/>
      </w:tblGrid>
      <w:tr w:rsidR="002C246C" w:rsidRPr="006204B7" w:rsidTr="00E9630A">
        <w:trPr>
          <w:trHeight w:val="726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1276" w:type="dxa"/>
          </w:tcPr>
          <w:p w:rsidR="002C246C" w:rsidRPr="006204B7" w:rsidRDefault="002C246C" w:rsidP="0051752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5" w:type="dxa"/>
            <w:gridSpan w:val="2"/>
          </w:tcPr>
          <w:p w:rsidR="002C246C" w:rsidRDefault="002C246C" w:rsidP="0051752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Практическая часть</w:t>
            </w:r>
            <w:r w:rsidR="000E125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(в том числе):</w:t>
            </w:r>
          </w:p>
        </w:tc>
      </w:tr>
      <w:tr w:rsidR="009B3E70" w:rsidRPr="006204B7" w:rsidTr="00517521">
        <w:trPr>
          <w:trHeight w:val="726"/>
        </w:trPr>
        <w:tc>
          <w:tcPr>
            <w:tcW w:w="3794" w:type="dxa"/>
            <w:gridSpan w:val="3"/>
          </w:tcPr>
          <w:p w:rsidR="009B3E70" w:rsidRPr="006204B7" w:rsidRDefault="009B3E70" w:rsidP="0051752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B3E70" w:rsidRDefault="009B3E70" w:rsidP="0051752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4678" w:type="dxa"/>
          </w:tcPr>
          <w:p w:rsidR="009B3E70" w:rsidRDefault="009B3E70" w:rsidP="0051752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Контрольные работы</w:t>
            </w:r>
          </w:p>
        </w:tc>
      </w:tr>
      <w:tr w:rsidR="002C246C" w:rsidRPr="006204B7" w:rsidTr="00E9630A">
        <w:trPr>
          <w:trHeight w:val="516"/>
        </w:trPr>
        <w:tc>
          <w:tcPr>
            <w:tcW w:w="597" w:type="dxa"/>
          </w:tcPr>
          <w:p w:rsidR="002C246C" w:rsidRPr="00D12FE4" w:rsidRDefault="002C246C" w:rsidP="00D12FE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1" w:type="dxa"/>
          </w:tcPr>
          <w:p w:rsidR="002C246C" w:rsidRPr="002C246C" w:rsidRDefault="002C246C" w:rsidP="002C246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2C246C" w:rsidRPr="006204B7" w:rsidRDefault="006D5ED1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246C" w:rsidRPr="006204B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2C246C" w:rsidRPr="00D12FE4" w:rsidRDefault="002C246C" w:rsidP="00D12FE4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дневника учащимися.</w:t>
            </w:r>
          </w:p>
        </w:tc>
        <w:tc>
          <w:tcPr>
            <w:tcW w:w="4678" w:type="dxa"/>
          </w:tcPr>
          <w:p w:rsidR="002C246C" w:rsidRPr="006204B7" w:rsidRDefault="002C246C" w:rsidP="00517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6C" w:rsidRPr="006204B7" w:rsidTr="00E9630A">
        <w:trPr>
          <w:trHeight w:val="139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276" w:type="dxa"/>
          </w:tcPr>
          <w:p w:rsidR="002C246C" w:rsidRPr="006204B7" w:rsidRDefault="007925E4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246C" w:rsidRPr="006204B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9B3E70" w:rsidRDefault="00D12FE4" w:rsidP="00D12FE4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D12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деформированным текстом.</w:t>
            </w:r>
            <w:r w:rsidR="002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246C" w:rsidRPr="00D12FE4" w:rsidRDefault="002D62B6" w:rsidP="00D12FE4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рисунку.</w:t>
            </w:r>
          </w:p>
        </w:tc>
        <w:tc>
          <w:tcPr>
            <w:tcW w:w="4678" w:type="dxa"/>
          </w:tcPr>
          <w:p w:rsidR="002C246C" w:rsidRPr="00D12FE4" w:rsidRDefault="00D12FE4" w:rsidP="0051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FE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«Звуки и буквы»</w:t>
            </w:r>
          </w:p>
        </w:tc>
      </w:tr>
      <w:tr w:rsidR="002C246C" w:rsidRPr="006204B7" w:rsidTr="00E9630A">
        <w:trPr>
          <w:trHeight w:val="139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Слово. Состав слова.</w:t>
            </w:r>
          </w:p>
        </w:tc>
        <w:tc>
          <w:tcPr>
            <w:tcW w:w="1276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B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827" w:type="dxa"/>
          </w:tcPr>
          <w:p w:rsidR="009B3E70" w:rsidRDefault="002D62B6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рассказа по картине А.А.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Пластова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A1FBE">
              <w:rPr>
                <w:rFonts w:ascii="Times New Roman" w:hAnsi="Times New Roman"/>
                <w:sz w:val="24"/>
                <w:szCs w:val="24"/>
              </w:rPr>
              <w:t xml:space="preserve">Фашист </w:t>
            </w:r>
            <w:r w:rsidR="002411EA">
              <w:rPr>
                <w:rFonts w:ascii="Times New Roman" w:hAnsi="Times New Roman"/>
                <w:sz w:val="24"/>
                <w:szCs w:val="24"/>
              </w:rPr>
              <w:t>пролетел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2411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C246C" w:rsidRPr="006204B7" w:rsidRDefault="002411EA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письмо: записка</w:t>
            </w:r>
          </w:p>
        </w:tc>
        <w:tc>
          <w:tcPr>
            <w:tcW w:w="4678" w:type="dxa"/>
          </w:tcPr>
          <w:p w:rsidR="002C246C" w:rsidRPr="006204B7" w:rsidRDefault="002D62B6" w:rsidP="002D62B6">
            <w:pPr>
              <w:rPr>
                <w:rFonts w:ascii="Times New Roman" w:hAnsi="Times New Roman"/>
                <w:sz w:val="24"/>
                <w:szCs w:val="24"/>
              </w:rPr>
            </w:pPr>
            <w:r w:rsidRPr="002D62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«Состав слова» </w:t>
            </w:r>
          </w:p>
        </w:tc>
      </w:tr>
      <w:tr w:rsidR="002C246C" w:rsidRPr="006204B7" w:rsidTr="00E9630A">
        <w:trPr>
          <w:trHeight w:val="139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827" w:type="dxa"/>
          </w:tcPr>
          <w:p w:rsidR="002411EA" w:rsidRPr="002411EA" w:rsidRDefault="002411EA" w:rsidP="002411EA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по предложенному учителем плану.</w:t>
            </w:r>
          </w:p>
          <w:p w:rsidR="002C246C" w:rsidRPr="006204B7" w:rsidRDefault="002C246C" w:rsidP="00517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C246C" w:rsidRDefault="002D62B6" w:rsidP="0051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2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 по теме «Части речи»</w:t>
            </w:r>
          </w:p>
          <w:p w:rsidR="002D62B6" w:rsidRPr="002D62B6" w:rsidRDefault="002D62B6" w:rsidP="002D62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46C" w:rsidRPr="006204B7" w:rsidTr="00E9630A">
        <w:trPr>
          <w:trHeight w:val="139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276" w:type="dxa"/>
          </w:tcPr>
          <w:p w:rsidR="002C246C" w:rsidRPr="006204B7" w:rsidRDefault="007A1FBE" w:rsidP="006D5ED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2C246C" w:rsidRPr="006204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7" w:type="dxa"/>
          </w:tcPr>
          <w:p w:rsidR="009B3E70" w:rsidRPr="009B3E70" w:rsidRDefault="009B3E70" w:rsidP="009B3E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3E70">
              <w:rPr>
                <w:rFonts w:ascii="Times New Roman" w:hAnsi="Times New Roman"/>
                <w:sz w:val="24"/>
                <w:szCs w:val="24"/>
              </w:rPr>
              <w:t xml:space="preserve">Деловое письмо: адрес на открытке и конверте. </w:t>
            </w:r>
          </w:p>
          <w:p w:rsidR="002C246C" w:rsidRPr="009B3E70" w:rsidRDefault="009B3E70" w:rsidP="009B3E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3E70">
              <w:rPr>
                <w:rFonts w:ascii="Times New Roman" w:hAnsi="Times New Roman"/>
                <w:sz w:val="24"/>
                <w:szCs w:val="24"/>
              </w:rPr>
              <w:t>Составление рассказа по картине В.М. Васнецова «Ковер-самолет».</w:t>
            </w:r>
          </w:p>
          <w:p w:rsidR="009B3E70" w:rsidRDefault="009B3E70" w:rsidP="009B3E7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3E70">
              <w:rPr>
                <w:rFonts w:ascii="Times New Roman" w:hAnsi="Times New Roman"/>
                <w:sz w:val="24"/>
                <w:szCs w:val="24"/>
              </w:rPr>
              <w:t xml:space="preserve">Деловое письмо: поздравительная открытка. </w:t>
            </w:r>
          </w:p>
          <w:p w:rsidR="00A11615" w:rsidRPr="00A11615" w:rsidRDefault="00A11615" w:rsidP="009B3E7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Составление рассказа по опорным словам.</w:t>
            </w:r>
          </w:p>
          <w:p w:rsidR="009B3E70" w:rsidRPr="006204B7" w:rsidRDefault="009B3E70" w:rsidP="00517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24575" w:rsidRPr="00C24575" w:rsidRDefault="000E1255" w:rsidP="00C245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4575">
              <w:rPr>
                <w:rFonts w:ascii="Times New Roman" w:hAnsi="Times New Roman"/>
                <w:sz w:val="24"/>
                <w:szCs w:val="24"/>
              </w:rPr>
              <w:t xml:space="preserve">Итоговая работа </w:t>
            </w:r>
            <w:r w:rsidR="007925E4" w:rsidRPr="00C2457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7925E4" w:rsidRPr="00C2457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7925E4" w:rsidRPr="00C24575">
              <w:rPr>
                <w:rFonts w:ascii="Times New Roman" w:hAnsi="Times New Roman"/>
                <w:sz w:val="24"/>
                <w:szCs w:val="24"/>
              </w:rPr>
              <w:t xml:space="preserve"> полугодие </w:t>
            </w:r>
            <w:r w:rsidR="002411EA" w:rsidRPr="00C24575">
              <w:rPr>
                <w:rFonts w:ascii="Times New Roman" w:hAnsi="Times New Roman"/>
                <w:sz w:val="24"/>
                <w:szCs w:val="24"/>
              </w:rPr>
              <w:t>Контрольная работа по теме «Имя существительное»</w:t>
            </w:r>
          </w:p>
          <w:p w:rsidR="00944D20" w:rsidRPr="00C24575" w:rsidRDefault="00944D20" w:rsidP="00C245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4575"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  <w:r w:rsidR="00E602CC" w:rsidRPr="00C24575">
              <w:rPr>
                <w:rFonts w:ascii="Times New Roman" w:hAnsi="Times New Roman"/>
                <w:sz w:val="24"/>
                <w:szCs w:val="24"/>
              </w:rPr>
              <w:t>С</w:t>
            </w:r>
            <w:r w:rsidRPr="00C24575">
              <w:rPr>
                <w:rFonts w:ascii="Times New Roman" w:hAnsi="Times New Roman"/>
                <w:sz w:val="24"/>
                <w:szCs w:val="24"/>
              </w:rPr>
              <w:t xml:space="preserve">клонение имён существительных в единственном числе» </w:t>
            </w:r>
          </w:p>
          <w:p w:rsidR="00E602CC" w:rsidRPr="00E602CC" w:rsidRDefault="00E602CC" w:rsidP="00944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1E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</w:t>
            </w:r>
            <w:r w:rsidRPr="00944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2CC">
              <w:rPr>
                <w:rFonts w:ascii="Times New Roman" w:hAnsi="Times New Roman" w:cs="Times New Roman"/>
                <w:sz w:val="24"/>
                <w:szCs w:val="24"/>
              </w:rPr>
              <w:t>«Изменение имён существительных по падежам»</w:t>
            </w:r>
          </w:p>
        </w:tc>
      </w:tr>
      <w:tr w:rsidR="002C246C" w:rsidRPr="006204B7" w:rsidTr="00E9630A">
        <w:trPr>
          <w:trHeight w:val="139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1276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14 часов</w:t>
            </w:r>
          </w:p>
        </w:tc>
        <w:tc>
          <w:tcPr>
            <w:tcW w:w="3827" w:type="dxa"/>
          </w:tcPr>
          <w:p w:rsidR="009B3E70" w:rsidRDefault="009B3E70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письмо: письмо родителям.</w:t>
            </w:r>
          </w:p>
          <w:p w:rsidR="002C246C" w:rsidRDefault="009B3E70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картине А.Н.Комарова «Наводнение»</w:t>
            </w:r>
          </w:p>
          <w:p w:rsidR="009B3E70" w:rsidRPr="006204B7" w:rsidRDefault="009B3E70" w:rsidP="00517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02CC" w:rsidRPr="00E602CC" w:rsidRDefault="00E602CC" w:rsidP="00E602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2CC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2C246C" w:rsidRPr="006204B7" w:rsidRDefault="00E602CC" w:rsidP="00E602CC">
            <w:pPr>
              <w:pStyle w:val="a3"/>
            </w:pPr>
            <w:r w:rsidRPr="00E602CC">
              <w:rPr>
                <w:rFonts w:ascii="Times New Roman" w:hAnsi="Times New Roman"/>
                <w:sz w:val="24"/>
                <w:szCs w:val="24"/>
              </w:rPr>
              <w:t>«Предложение»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C246C" w:rsidRPr="006204B7" w:rsidTr="00E9630A">
        <w:trPr>
          <w:trHeight w:val="139"/>
        </w:trPr>
        <w:tc>
          <w:tcPr>
            <w:tcW w:w="597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21" w:type="dxa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04B7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276" w:type="dxa"/>
          </w:tcPr>
          <w:p w:rsidR="002C246C" w:rsidRPr="006204B7" w:rsidRDefault="007E2584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246C" w:rsidRPr="006204B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9B3E70" w:rsidRDefault="009B3E70" w:rsidP="009B3E70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B3E70">
              <w:rPr>
                <w:rFonts w:ascii="Times New Roman" w:hAnsi="Times New Roman"/>
                <w:color w:val="000000"/>
                <w:sz w:val="24"/>
                <w:szCs w:val="24"/>
              </w:rPr>
              <w:t>Работа с деформированным текстом.</w:t>
            </w:r>
          </w:p>
          <w:p w:rsidR="009B3E70" w:rsidRPr="009B3E70" w:rsidRDefault="009B3E70" w:rsidP="009B3E7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C246C" w:rsidRPr="006204B7" w:rsidRDefault="009B3E70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картине С.А. Григорьева «Вратарь»</w:t>
            </w:r>
          </w:p>
        </w:tc>
        <w:tc>
          <w:tcPr>
            <w:tcW w:w="4678" w:type="dxa"/>
          </w:tcPr>
          <w:p w:rsidR="002C246C" w:rsidRPr="006204B7" w:rsidRDefault="00E9630A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работа за год</w:t>
            </w:r>
          </w:p>
        </w:tc>
      </w:tr>
      <w:tr w:rsidR="002C246C" w:rsidRPr="006204B7" w:rsidTr="00E9630A">
        <w:trPr>
          <w:trHeight w:val="139"/>
        </w:trPr>
        <w:tc>
          <w:tcPr>
            <w:tcW w:w="2518" w:type="dxa"/>
            <w:gridSpan w:val="2"/>
          </w:tcPr>
          <w:p w:rsidR="002C246C" w:rsidRPr="006204B7" w:rsidRDefault="002C246C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за год</w:t>
            </w:r>
          </w:p>
        </w:tc>
        <w:tc>
          <w:tcPr>
            <w:tcW w:w="1276" w:type="dxa"/>
          </w:tcPr>
          <w:p w:rsidR="002C246C" w:rsidRPr="006204B7" w:rsidRDefault="007E2584" w:rsidP="0051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2C246C" w:rsidRPr="006204B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2C246C" w:rsidRPr="006204B7" w:rsidRDefault="000E1255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часов</w:t>
            </w:r>
          </w:p>
        </w:tc>
        <w:tc>
          <w:tcPr>
            <w:tcW w:w="4678" w:type="dxa"/>
          </w:tcPr>
          <w:p w:rsidR="002C246C" w:rsidRPr="006204B7" w:rsidRDefault="000E1255" w:rsidP="00517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часов</w:t>
            </w:r>
          </w:p>
        </w:tc>
      </w:tr>
    </w:tbl>
    <w:p w:rsidR="007E2584" w:rsidRDefault="007E2584" w:rsidP="001348E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E2584" w:rsidRDefault="007E2584" w:rsidP="001348E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925E4" w:rsidRPr="009A7B80" w:rsidRDefault="001348E0" w:rsidP="001348E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A7B8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  <w:r w:rsidR="003F711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5 класс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93"/>
        <w:gridCol w:w="1985"/>
        <w:gridCol w:w="2268"/>
        <w:gridCol w:w="2126"/>
        <w:gridCol w:w="4961"/>
      </w:tblGrid>
      <w:tr w:rsidR="005F0942" w:rsidRPr="001348E0" w:rsidTr="00BA497D">
        <w:trPr>
          <w:trHeight w:val="276"/>
        </w:trPr>
        <w:tc>
          <w:tcPr>
            <w:tcW w:w="959" w:type="dxa"/>
            <w:vMerge w:val="restart"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F0942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Характеристи-ка деятельности учащих</w:t>
            </w:r>
            <w:r w:rsidR="005F0942"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ся или виды учебной деятельности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Виды контроля, измерители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Планируемые результаты освоения материала</w:t>
            </w:r>
          </w:p>
        </w:tc>
      </w:tr>
      <w:tr w:rsidR="005F0942" w:rsidRPr="001348E0" w:rsidTr="00BA497D">
        <w:trPr>
          <w:trHeight w:val="276"/>
        </w:trPr>
        <w:tc>
          <w:tcPr>
            <w:tcW w:w="959" w:type="dxa"/>
            <w:vMerge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5F0942" w:rsidRPr="001348E0" w:rsidRDefault="005F0942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F0942" w:rsidRPr="001348E0" w:rsidTr="009B7D05">
        <w:trPr>
          <w:trHeight w:val="64"/>
        </w:trPr>
        <w:tc>
          <w:tcPr>
            <w:tcW w:w="14992" w:type="dxa"/>
            <w:gridSpan w:val="6"/>
            <w:shd w:val="clear" w:color="auto" w:fill="auto"/>
          </w:tcPr>
          <w:p w:rsidR="005F0942" w:rsidRPr="000E1255" w:rsidRDefault="005F0942" w:rsidP="00517521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 w:rsidR="000E1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0E1255"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</w:tr>
      <w:tr w:rsidR="009B7D05" w:rsidRPr="001348E0" w:rsidTr="00BA497D">
        <w:trPr>
          <w:trHeight w:val="107"/>
        </w:trPr>
        <w:tc>
          <w:tcPr>
            <w:tcW w:w="959" w:type="dxa"/>
            <w:shd w:val="clear" w:color="auto" w:fill="auto"/>
          </w:tcPr>
          <w:p w:rsidR="009B7D05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B7D05" w:rsidRPr="00F479C5" w:rsidRDefault="009B7D05" w:rsidP="005F094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1.Предложение</w:t>
            </w:r>
            <w:r w:rsidR="000E1255">
              <w:rPr>
                <w:rFonts w:ascii="Times New Roman" w:hAnsi="Times New Roman"/>
                <w:sz w:val="24"/>
                <w:szCs w:val="24"/>
              </w:rPr>
              <w:t xml:space="preserve"> как единица речи.</w:t>
            </w:r>
            <w:r w:rsidR="00F479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79C5" w:rsidRPr="00F479C5">
              <w:rPr>
                <w:rFonts w:ascii="Times New Roman" w:hAnsi="Times New Roman"/>
                <w:i/>
                <w:sz w:val="24"/>
                <w:szCs w:val="24"/>
              </w:rPr>
              <w:t>Повторение по разделу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</w:t>
            </w:r>
            <w:proofErr w:type="gramStart"/>
            <w:r w:rsidR="00E514B4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proofErr w:type="gramEnd"/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Предложение</w:t>
            </w:r>
            <w:r w:rsidR="00F479C5"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9B7D05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  <w:p w:rsidR="009B7D05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  <w:p w:rsidR="009B7D05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B7D05" w:rsidRPr="001348E0" w:rsidRDefault="009B7D05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9B7D05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Знать характеристику предложения по цели высказывания; зависимость от речевой ситуации; уметь определять главные и второстепенные члены предложения.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Запомнить слова: </w:t>
            </w:r>
            <w:r w:rsidRPr="001348E0">
              <w:rPr>
                <w:rFonts w:ascii="Times New Roman" w:hAnsi="Times New Roman"/>
                <w:i/>
                <w:sz w:val="24"/>
                <w:szCs w:val="24"/>
              </w:rPr>
              <w:t>здравствуй, до свидания, благодарю, болото.</w:t>
            </w:r>
          </w:p>
        </w:tc>
      </w:tr>
      <w:tr w:rsidR="009B7D05" w:rsidRPr="001348E0" w:rsidTr="00BA497D">
        <w:trPr>
          <w:trHeight w:val="85"/>
        </w:trPr>
        <w:tc>
          <w:tcPr>
            <w:tcW w:w="959" w:type="dxa"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2,3</w:t>
            </w:r>
          </w:p>
        </w:tc>
        <w:tc>
          <w:tcPr>
            <w:tcW w:w="2693" w:type="dxa"/>
            <w:shd w:val="clear" w:color="auto" w:fill="auto"/>
          </w:tcPr>
          <w:p w:rsidR="00E514B4" w:rsidRPr="00F479C5" w:rsidRDefault="009B7D05" w:rsidP="00E514B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2,3.Практические упражнения в составлении и распространении предложений.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 xml:space="preserve"> Повторение по разделу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Предлоги. Предложение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Коллективная, </w:t>
            </w:r>
          </w:p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9B7D05" w:rsidRPr="001348E0" w:rsidRDefault="009B7D05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9B7D05" w:rsidRPr="001348E0" w:rsidRDefault="009B7D05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B7D05" w:rsidRPr="001348E0" w:rsidRDefault="009B7D05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7D05" w:rsidRPr="001348E0" w:rsidTr="00BA497D">
        <w:trPr>
          <w:trHeight w:val="85"/>
        </w:trPr>
        <w:tc>
          <w:tcPr>
            <w:tcW w:w="959" w:type="dxa"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E514B4" w:rsidRPr="00F479C5" w:rsidRDefault="009B7D05" w:rsidP="00E514B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4.Связь слов в предложении.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 xml:space="preserve"> Повторение по разделу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Предлоги. Предложение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7D05" w:rsidRPr="001348E0" w:rsidTr="00BA497D">
        <w:trPr>
          <w:trHeight w:val="85"/>
        </w:trPr>
        <w:tc>
          <w:tcPr>
            <w:tcW w:w="959" w:type="dxa"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:rsidR="009B7D05" w:rsidRPr="00E514B4" w:rsidRDefault="009B7D05" w:rsidP="009B7D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5.Главные и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второстепенные члены предложения.</w:t>
            </w:r>
            <w:r w:rsidR="00E514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Повторение по разделу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Предлоги. Предложение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2268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Коллективная,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групповая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Контроль за 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выполнением упражнений, выборочных заданий.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7D05" w:rsidRPr="001348E0" w:rsidTr="00BA497D">
        <w:trPr>
          <w:trHeight w:val="85"/>
        </w:trPr>
        <w:tc>
          <w:tcPr>
            <w:tcW w:w="959" w:type="dxa"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6.</w:t>
            </w:r>
          </w:p>
        </w:tc>
        <w:tc>
          <w:tcPr>
            <w:tcW w:w="2693" w:type="dxa"/>
            <w:shd w:val="clear" w:color="auto" w:fill="auto"/>
          </w:tcPr>
          <w:p w:rsidR="009B7D05" w:rsidRPr="00E514B4" w:rsidRDefault="009B7D05" w:rsidP="009B7D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6.Повествовательные, вопросительные и восклицательные предложения.</w:t>
            </w:r>
            <w:r w:rsidR="00E514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Повторение по разделу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Предлоги. Предложение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B7D05" w:rsidRPr="001348E0" w:rsidRDefault="009B7D05" w:rsidP="009B7D05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7D05" w:rsidRPr="001348E0" w:rsidTr="00BA497D">
        <w:trPr>
          <w:trHeight w:val="64"/>
        </w:trPr>
        <w:tc>
          <w:tcPr>
            <w:tcW w:w="959" w:type="dxa"/>
            <w:shd w:val="clear" w:color="auto" w:fill="auto"/>
          </w:tcPr>
          <w:p w:rsidR="009B7D05" w:rsidRPr="001348E0" w:rsidRDefault="009B7D05" w:rsidP="005F0942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:rsidR="009B7D05" w:rsidRPr="00E514B4" w:rsidRDefault="009B7D05" w:rsidP="005F094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Р/р</w:t>
            </w:r>
            <w:proofErr w:type="gramStart"/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аполнение дневника учащимися.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 xml:space="preserve"> Повторение по разделу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Предлоги. Предложение</w:t>
            </w:r>
            <w:r w:rsidR="00E514B4"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B7D05" w:rsidRPr="001348E0" w:rsidRDefault="009B7D05" w:rsidP="005F0942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9B7D05" w:rsidRPr="001348E0" w:rsidRDefault="009B7D05" w:rsidP="005F0942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  <w:shd w:val="clear" w:color="auto" w:fill="auto"/>
          </w:tcPr>
          <w:p w:rsidR="009B7D05" w:rsidRPr="001348E0" w:rsidRDefault="009B7D05" w:rsidP="009B7D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9B7D05" w:rsidRPr="001348E0" w:rsidRDefault="009B7D05" w:rsidP="005F0942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B7D05" w:rsidRPr="001348E0" w:rsidRDefault="009B7D05" w:rsidP="005F0942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B7D05" w:rsidRPr="001348E0" w:rsidTr="009B7D05">
        <w:trPr>
          <w:trHeight w:val="64"/>
        </w:trPr>
        <w:tc>
          <w:tcPr>
            <w:tcW w:w="14992" w:type="dxa"/>
            <w:gridSpan w:val="6"/>
            <w:shd w:val="clear" w:color="auto" w:fill="auto"/>
          </w:tcPr>
          <w:p w:rsidR="009B7D05" w:rsidRPr="000E1255" w:rsidRDefault="00C61456" w:rsidP="005F0942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0E1255">
              <w:rPr>
                <w:rFonts w:ascii="Times New Roman" w:hAnsi="Times New Roman"/>
                <w:b/>
                <w:sz w:val="24"/>
                <w:szCs w:val="24"/>
              </w:rPr>
              <w:t>Звуки и буквы</w:t>
            </w:r>
            <w:r w:rsidRPr="000E12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0E12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</w:t>
            </w:r>
            <w:r w:rsidRPr="000E125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 часов</w:t>
            </w:r>
          </w:p>
        </w:tc>
      </w:tr>
      <w:tr w:rsidR="009464B8" w:rsidRPr="001348E0" w:rsidTr="00BA497D">
        <w:trPr>
          <w:trHeight w:val="43"/>
        </w:trPr>
        <w:tc>
          <w:tcPr>
            <w:tcW w:w="959" w:type="dxa"/>
            <w:shd w:val="clear" w:color="auto" w:fill="auto"/>
          </w:tcPr>
          <w:p w:rsidR="009464B8" w:rsidRPr="001348E0" w:rsidRDefault="009464B8" w:rsidP="005F0942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1. Алфавит.</w:t>
            </w:r>
            <w:r w:rsidR="000E1255">
              <w:rPr>
                <w:rFonts w:ascii="Times New Roman" w:hAnsi="Times New Roman"/>
                <w:sz w:val="24"/>
                <w:szCs w:val="24"/>
              </w:rPr>
              <w:t xml:space="preserve"> Буквы</w:t>
            </w:r>
          </w:p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гласные и согласные.</w:t>
            </w:r>
          </w:p>
          <w:p w:rsidR="009464B8" w:rsidRPr="00F479C5" w:rsidRDefault="00F479C5" w:rsidP="005F094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479C5">
              <w:rPr>
                <w:rFonts w:ascii="Times New Roman" w:hAnsi="Times New Roman"/>
                <w:i/>
                <w:sz w:val="24"/>
                <w:szCs w:val="24"/>
              </w:rPr>
              <w:t>Проверочная работа по разделу  «</w:t>
            </w:r>
            <w:r w:rsidR="00E514B4">
              <w:rPr>
                <w:rFonts w:ascii="Times New Roman" w:hAnsi="Times New Roman"/>
                <w:i/>
                <w:sz w:val="24"/>
                <w:szCs w:val="24"/>
              </w:rPr>
              <w:t>Предлоги. Предложение</w:t>
            </w:r>
            <w:r w:rsidRPr="00F479C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Сообщение нового материала</w:t>
            </w:r>
          </w:p>
          <w:p w:rsidR="009464B8" w:rsidRPr="001348E0" w:rsidRDefault="009464B8" w:rsidP="005F0942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5F0942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9464B8" w:rsidRPr="001348E0" w:rsidRDefault="009464B8" w:rsidP="005F0942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Знать алфавит русского языка; отличие буквы от звука, принцип деления звуков на гласные и согласные; знать случаи, в которых буквы е, ё,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, я обозначают два звука, случаи обозначения мягкости в фонетической транскрипции; </w:t>
            </w:r>
          </w:p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Уметь правильно произносить названия букв; располагать </w:t>
            </w:r>
          </w:p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слова в алфавитном порядке, пользоваться словарем; парности согласных по звонкости – глухости, твердости – мягкости;</w:t>
            </w:r>
          </w:p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9464B8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Запомнить слова: </w:t>
            </w:r>
            <w:r w:rsidRPr="001348E0">
              <w:rPr>
                <w:rFonts w:ascii="Times New Roman" w:hAnsi="Times New Roman"/>
                <w:i/>
                <w:sz w:val="24"/>
                <w:szCs w:val="24"/>
              </w:rPr>
              <w:t>пассажир, расстояние, область, каникулы</w:t>
            </w:r>
          </w:p>
        </w:tc>
      </w:tr>
      <w:tr w:rsidR="009464B8" w:rsidRPr="001348E0" w:rsidTr="00BA497D">
        <w:trPr>
          <w:trHeight w:val="86"/>
        </w:trPr>
        <w:tc>
          <w:tcPr>
            <w:tcW w:w="959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2.Согласные твердые и мягкие.</w:t>
            </w:r>
          </w:p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C61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</w:t>
            </w:r>
          </w:p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42"/>
        </w:trPr>
        <w:tc>
          <w:tcPr>
            <w:tcW w:w="959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10,11.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3,4.Обозначение мягкости согласных буквами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, е, ё, и,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>, я.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Коллективная, индивидуальная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464B8" w:rsidRPr="001348E0" w:rsidRDefault="00F51691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Организационные формы контроля: фронтальный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129"/>
        </w:trPr>
        <w:tc>
          <w:tcPr>
            <w:tcW w:w="959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12.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5.Согласные звонкие и глухие.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85"/>
        </w:trPr>
        <w:tc>
          <w:tcPr>
            <w:tcW w:w="959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13,14.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6,7.Правописание звонких и глухих согласных на конце слова.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85"/>
        </w:trPr>
        <w:tc>
          <w:tcPr>
            <w:tcW w:w="959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15.</w:t>
            </w:r>
          </w:p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EB4937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proofErr w:type="gramStart"/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/р. Работа с деформированным текстом.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170"/>
        </w:trPr>
        <w:tc>
          <w:tcPr>
            <w:tcW w:w="959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16,17.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9,10.Буквы е, ё,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>, я в начале слова и после гласных.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464B8" w:rsidRPr="001348E0" w:rsidRDefault="00F51691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43"/>
        </w:trPr>
        <w:tc>
          <w:tcPr>
            <w:tcW w:w="959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18.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11.Гласные ударные и безударные.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Формирование умений и навыков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9464B8" w:rsidRPr="001348E0" w:rsidRDefault="009464B8" w:rsidP="000E1255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C24575" w:rsidP="007D5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64B8" w:rsidRPr="001348E0">
              <w:rPr>
                <w:rFonts w:ascii="Times New Roman" w:hAnsi="Times New Roman"/>
                <w:sz w:val="24"/>
                <w:szCs w:val="24"/>
              </w:rPr>
              <w:t xml:space="preserve">.Проверка написания </w:t>
            </w:r>
            <w:r w:rsidR="009464B8"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безударных гласных путем изменения формы слова.</w:t>
            </w: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ый</w:t>
            </w:r>
          </w:p>
          <w:p w:rsidR="009464B8" w:rsidRPr="001348E0" w:rsidRDefault="009464B8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946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Коллективная,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</w:t>
            </w:r>
          </w:p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за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20.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EB49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13</w:t>
            </w: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рисунку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EB493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21.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0E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Проверка написания безударных гласных путем изменения формы слова.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EB493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22.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15.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Контрольная работа по теме «Звуки и буквы»</w:t>
            </w:r>
          </w:p>
        </w:tc>
        <w:tc>
          <w:tcPr>
            <w:tcW w:w="1985" w:type="dxa"/>
            <w:shd w:val="clear" w:color="auto" w:fill="auto"/>
          </w:tcPr>
          <w:p w:rsidR="009464B8" w:rsidRPr="001348E0" w:rsidRDefault="009464B8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23.</w:t>
            </w:r>
          </w:p>
        </w:tc>
        <w:tc>
          <w:tcPr>
            <w:tcW w:w="2693" w:type="dxa"/>
            <w:shd w:val="clear" w:color="auto" w:fill="auto"/>
          </w:tcPr>
          <w:p w:rsidR="009464B8" w:rsidRPr="001348E0" w:rsidRDefault="009464B8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16.Работа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9464B8" w:rsidRPr="003C6A10" w:rsidRDefault="009464B8" w:rsidP="003C6A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464B8" w:rsidRPr="001348E0" w:rsidRDefault="009464B8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464B8" w:rsidRPr="001348E0" w:rsidTr="00517521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9464B8" w:rsidRPr="007D5959" w:rsidRDefault="007D5959" w:rsidP="0051752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Слово. Состав слова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</w:t>
            </w:r>
            <w:r w:rsidR="007F6D64"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</w:t>
            </w:r>
            <w:r w:rsidR="009464B8"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</w:t>
            </w: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24.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1.Состав слова.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Сообщение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Знать способы словоизменения; знать о лексическом значении слова и закрепленности его в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; знать словообразовательную роль суффикса, суффиксы сущ.,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прилаг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>. и глаголов;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Уметь различать однокоренные слова и формы слова, производить морфемный разбор; выделять приставки в слове, различать приставки и предлоги.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Иметь навыки проверки безударной гласной в корне.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Запомнить слова: </w:t>
            </w:r>
            <w:r w:rsidRPr="001348E0">
              <w:rPr>
                <w:rFonts w:ascii="Times New Roman" w:hAnsi="Times New Roman"/>
                <w:i/>
                <w:sz w:val="24"/>
                <w:szCs w:val="24"/>
              </w:rPr>
              <w:t>граница, охрана, инструмент, железо, металл, север, физкультура, беседа, верблюд, библиотека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25,26.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2,3.Корень и однокоренные слова.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Формирование умений и навыков</w:t>
            </w: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27,28.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4,5.Окончание, приставка, суффикс.</w:t>
            </w:r>
          </w:p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</w:t>
            </w:r>
          </w:p>
          <w:p w:rsidR="00F51691" w:rsidRPr="001348E0" w:rsidRDefault="00F51691" w:rsidP="007F6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Организационные формы контроля: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7F6D6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29.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6.Образование слов при помощи приставок.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Формирование умений и навыков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30.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F5169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7.Образование слов при помощи суффиксов.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Формирование умений и навыков</w:t>
            </w:r>
          </w:p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31.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A1FBE">
            <w:pPr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8.</w:t>
            </w: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картине А.А.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Пластова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«Фашист пролетел». 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F51691" w:rsidRPr="001348E0" w:rsidRDefault="00F51691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3C6A1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32,33,</w:t>
            </w:r>
          </w:p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34.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A1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9,10,11.Правописание проверяемых безударных гласных, звонких и глухих согласных в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Формирование умений и навыков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35,36.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A1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12,13.Непроверяемые гласные и согласные в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Организационные формы контроля: фронтальный опрос, индивидуальная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37,38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7A1F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14,15.Приставка и предлог.</w:t>
            </w:r>
          </w:p>
        </w:tc>
        <w:tc>
          <w:tcPr>
            <w:tcW w:w="1985" w:type="dxa"/>
            <w:shd w:val="clear" w:color="auto" w:fill="auto"/>
          </w:tcPr>
          <w:p w:rsidR="00D5640B" w:rsidRPr="001348E0" w:rsidRDefault="00D5640B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691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39,40.</w:t>
            </w:r>
          </w:p>
        </w:tc>
        <w:tc>
          <w:tcPr>
            <w:tcW w:w="2693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16,17.Правописание приставок.</w:t>
            </w:r>
          </w:p>
        </w:tc>
        <w:tc>
          <w:tcPr>
            <w:tcW w:w="1985" w:type="dxa"/>
            <w:shd w:val="clear" w:color="auto" w:fill="auto"/>
          </w:tcPr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Формирование умений и навыков</w:t>
            </w:r>
          </w:p>
          <w:p w:rsidR="00F51691" w:rsidRPr="001348E0" w:rsidRDefault="00F51691" w:rsidP="00F5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F51691" w:rsidRPr="001348E0" w:rsidRDefault="00F51691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F51691" w:rsidRPr="001348E0" w:rsidRDefault="00F51691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41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Р/р.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Деловое письмо: записка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42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.Разделительный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43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Контрольная работа по теме «Состав слова»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44.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5175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814BED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7D5959" w:rsidRPr="007D5959" w:rsidRDefault="007D5959" w:rsidP="0051752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7D59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Части речи</w:t>
            </w:r>
            <w:r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</w:t>
            </w:r>
            <w:r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 часов</w:t>
            </w: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45,46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2C29B3">
            <w:pPr>
              <w:jc w:val="both"/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1,2.Общее понятие о частях речи: существительное, глагол, прилагательное. 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2C29B3">
            <w:r w:rsidRPr="001348E0">
              <w:rPr>
                <w:rFonts w:ascii="Times New Roman" w:hAnsi="Times New Roman"/>
                <w:sz w:val="24"/>
                <w:szCs w:val="24"/>
              </w:rPr>
              <w:t xml:space="preserve">Уроки формирования новых знаний 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7D595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47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2C29B3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.Умение различать части речи по вопросам и значению.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2C29B3">
            <w:r w:rsidRPr="001348E0">
              <w:rPr>
                <w:rFonts w:ascii="Times New Roman" w:hAnsi="Times New Roman"/>
                <w:sz w:val="24"/>
                <w:szCs w:val="24"/>
              </w:rPr>
              <w:t xml:space="preserve">Уроки формирования новых знаний 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48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475B7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.Р/р</w:t>
            </w:r>
            <w:proofErr w:type="gramStart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134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зложение по предложенному учителем плану.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2C29B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49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475B7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.Умение различать части речи по вопросам и значению.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r w:rsidRPr="001348E0">
              <w:rPr>
                <w:rFonts w:ascii="Times New Roman" w:hAnsi="Times New Roman"/>
                <w:sz w:val="24"/>
                <w:szCs w:val="24"/>
              </w:rPr>
              <w:t xml:space="preserve">Уроки формирования новых знаний 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040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«Части речи»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51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7D5959" w:rsidTr="00814BED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7D5959" w:rsidRPr="007D5959" w:rsidRDefault="007D5959" w:rsidP="0051752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7D59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Имя существительное</w:t>
            </w:r>
            <w:r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</w:t>
            </w:r>
            <w:r w:rsidRPr="007D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64 часа</w:t>
            </w: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52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04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1.Понятие об имени существительном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040A7A">
            <w:pPr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Уроки формирования</w:t>
            </w:r>
          </w:p>
          <w:p w:rsidR="007D5959" w:rsidRPr="001348E0" w:rsidRDefault="007D5959" w:rsidP="00040A7A">
            <w:r w:rsidRPr="001348E0">
              <w:rPr>
                <w:rFonts w:ascii="Times New Roman" w:hAnsi="Times New Roman"/>
                <w:sz w:val="24"/>
                <w:szCs w:val="24"/>
              </w:rPr>
              <w:t>новых знаний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04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7D5959" w:rsidRPr="001348E0" w:rsidRDefault="007D5959" w:rsidP="00FD41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Знать: морфологические признаки имен сущ.. его роль в предложении; род, число., падеж, типы склонения имен сущ., знать о принадлежности сущ. к одному из трех родов; знать склонение сущ. в единственном и во множественном числах;</w:t>
            </w:r>
            <w:proofErr w:type="gramEnd"/>
          </w:p>
          <w:p w:rsidR="007D5959" w:rsidRPr="001348E0" w:rsidRDefault="007D5959" w:rsidP="00FD41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5959" w:rsidRPr="001348E0" w:rsidRDefault="007D5959" w:rsidP="00FD41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Уметь дифференцировать понятия «</w:t>
            </w:r>
            <w:proofErr w:type="spellStart"/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живое-мертвое</w:t>
            </w:r>
            <w:proofErr w:type="spellEnd"/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>» и грамматическую категорию одушевленности-неодушевленности; ставит большую букву и кавычки в написании имен собственных; писать почтовый адрес; ставить падежный вопрос к сущ.; предлоги, уменьшительно-ласкательные суффиксы имен сущ.</w:t>
            </w:r>
          </w:p>
          <w:p w:rsidR="007D5959" w:rsidRPr="001348E0" w:rsidRDefault="007D5959" w:rsidP="00FD41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5959" w:rsidRPr="001348E0" w:rsidRDefault="007D5959" w:rsidP="00FD4134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Запомнить произношение и правописание слов: </w:t>
            </w:r>
            <w:r w:rsidRPr="001348E0">
              <w:rPr>
                <w:rFonts w:ascii="Times New Roman" w:hAnsi="Times New Roman"/>
                <w:i/>
                <w:sz w:val="24"/>
                <w:szCs w:val="24"/>
              </w:rPr>
              <w:t>долото, забота, столица, космос, ботинки, герой, адрес, конверт, овраг. Канал, веревка, природа, охота, естествознание, творог, защита, грамота, свобода, стамеска, ракета, салат, остров, матрос, отряд, компас, победа, картон, запад, горизонт, орден, салют.</w:t>
            </w: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53,54,</w:t>
            </w:r>
          </w:p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C245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.Имена существительные собственные и нарицательные</w:t>
            </w:r>
            <w:r w:rsidR="00C245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040A7A">
            <w:pPr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Уроки формирования</w:t>
            </w:r>
          </w:p>
          <w:p w:rsidR="007D5959" w:rsidRPr="001348E0" w:rsidRDefault="007D5959" w:rsidP="00040A7A">
            <w:r w:rsidRPr="001348E0">
              <w:rPr>
                <w:rFonts w:ascii="Times New Roman" w:hAnsi="Times New Roman"/>
                <w:sz w:val="24"/>
                <w:szCs w:val="24"/>
              </w:rPr>
              <w:t>новых знаний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55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D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4.Имена существительные одушевленные и неодушевленные.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Уроки формирования</w:t>
            </w:r>
          </w:p>
          <w:p w:rsidR="007D5959" w:rsidRPr="001348E0" w:rsidRDefault="007D5959" w:rsidP="007475B7">
            <w:r w:rsidRPr="001348E0">
              <w:rPr>
                <w:rFonts w:ascii="Times New Roman" w:hAnsi="Times New Roman"/>
                <w:sz w:val="24"/>
                <w:szCs w:val="24"/>
              </w:rPr>
              <w:t>новых знаний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040A7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CE38FB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56,57,</w:t>
            </w:r>
          </w:p>
          <w:p w:rsidR="007D5959" w:rsidRPr="001348E0" w:rsidRDefault="007D5959" w:rsidP="00CE38FB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58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04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5,6,7.Изменение имен существительных по числам.</w:t>
            </w:r>
          </w:p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040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CE38FB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59,60,</w:t>
            </w:r>
          </w:p>
          <w:p w:rsidR="007D5959" w:rsidRPr="001348E0" w:rsidRDefault="007D5959" w:rsidP="00CE38FB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61,62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8,9,10,11.</w:t>
            </w:r>
            <w:r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(умение различать род мужской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женский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средний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D5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Итоговая работа</w:t>
            </w: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1348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4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полугодие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64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81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>13.Работа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BA4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65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DF5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14.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Р/р</w:t>
            </w:r>
            <w:proofErr w:type="gramStart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еловое письмо: адрес на открытке и конверте. </w:t>
            </w:r>
          </w:p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66,67,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15,16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.Мягкий знак после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шипящих (ж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. ч) в  конце слов у </w:t>
            </w:r>
          </w:p>
          <w:p w:rsidR="007D5959" w:rsidRPr="001348E0" w:rsidRDefault="007D5959" w:rsidP="007D595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существительных   ж. р. 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68,69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17,18.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Отсутствие мягкого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знак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после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шипящих (ж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. ч) в  конце слов у </w:t>
            </w:r>
          </w:p>
          <w:p w:rsidR="007D5959" w:rsidRPr="001348E0" w:rsidRDefault="007D5959" w:rsidP="007D5959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существительных  м. р. 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70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DA4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>19.Контрольная работа по теме «Имя существительное»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71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DA4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>20.Работа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7D5959" w:rsidRPr="001348E0" w:rsidRDefault="007D5959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72,73,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74,75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7D5959" w:rsidP="00DF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21,22,23,24.Изменение существительных  по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падежам.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Уроки формирования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за выполнением 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упражнений, выборочных заданий.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76,77,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7D5959" w:rsidRPr="001348E0" w:rsidRDefault="000C68B0" w:rsidP="000C68B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25,26</w:t>
            </w:r>
            <w:r w:rsidR="007D5959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7D5959" w:rsidRPr="001348E0">
              <w:rPr>
                <w:rFonts w:ascii="Times New Roman" w:hAnsi="Times New Roman"/>
                <w:sz w:val="24"/>
                <w:szCs w:val="24"/>
              </w:rPr>
              <w:t>Умение различать падежи по вопросам.</w:t>
            </w: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Уроки формирования новых знаний</w:t>
            </w:r>
          </w:p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D595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7D5959" w:rsidRPr="001348E0" w:rsidRDefault="007D5959" w:rsidP="000C68B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78</w:t>
            </w:r>
          </w:p>
        </w:tc>
        <w:tc>
          <w:tcPr>
            <w:tcW w:w="2693" w:type="dxa"/>
            <w:shd w:val="clear" w:color="auto" w:fill="auto"/>
          </w:tcPr>
          <w:p w:rsidR="007D5959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7D5959"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7D5959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Р/р</w:t>
            </w:r>
            <w:proofErr w:type="gramStart"/>
            <w:r w:rsidR="007D5959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D5959" w:rsidRPr="001348E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7D5959" w:rsidRPr="001348E0">
              <w:rPr>
                <w:rFonts w:ascii="Times New Roman" w:hAnsi="Times New Roman"/>
                <w:sz w:val="24"/>
                <w:szCs w:val="24"/>
              </w:rPr>
              <w:t>оставление рассказа по картине В.М. Васнецова «Ковер-самолет».</w:t>
            </w:r>
          </w:p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7D5959" w:rsidRPr="001348E0" w:rsidRDefault="007D5959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  <w:p w:rsidR="007D5959" w:rsidRPr="001348E0" w:rsidRDefault="007D5959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D5959" w:rsidRPr="001348E0" w:rsidRDefault="007D595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79,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80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,29</w:t>
            </w: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Умение различать падежи по вопросам.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Уроки формирования новых знаний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81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Контрольная работа по теме «Изменение имён существительных по падежам»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усвоением знаний и учебно-языковых умений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82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31.Работа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83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32.Три склонения существительных.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84,85,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86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33,34,35.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Первое склонение имен сущ</w:t>
            </w:r>
            <w:proofErr w:type="spellStart"/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ествительных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в ед.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87,88,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0C6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36,37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Единообразное написание ударных и безударных окончаний существительных 1-го склонения.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89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90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91,92,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93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40,41,42.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Второе склонение имен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 в ед.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Коллективная, индивидуальная,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Контроль за выполнением 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81170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94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C68B0" w:rsidRPr="001348E0" w:rsidRDefault="00811709" w:rsidP="000C6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43.</w:t>
            </w:r>
            <w:r w:rsidR="000C68B0" w:rsidRPr="001348E0">
              <w:rPr>
                <w:rFonts w:ascii="Times New Roman" w:hAnsi="Times New Roman"/>
                <w:sz w:val="24"/>
                <w:szCs w:val="24"/>
              </w:rPr>
              <w:t xml:space="preserve"> Единообразное написание ударных и безударных окончаний существительных 2-го склонения.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1709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811709" w:rsidRPr="001348E0" w:rsidRDefault="0081170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95</w:t>
            </w:r>
          </w:p>
        </w:tc>
        <w:tc>
          <w:tcPr>
            <w:tcW w:w="2693" w:type="dxa"/>
            <w:shd w:val="clear" w:color="auto" w:fill="auto"/>
          </w:tcPr>
          <w:p w:rsidR="00811709" w:rsidRDefault="00811709" w:rsidP="000C6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44. Окончания –а,-я в родительном падеже.</w:t>
            </w:r>
          </w:p>
        </w:tc>
        <w:tc>
          <w:tcPr>
            <w:tcW w:w="1985" w:type="dxa"/>
            <w:shd w:val="clear" w:color="auto" w:fill="auto"/>
          </w:tcPr>
          <w:p w:rsidR="00811709" w:rsidRPr="001348E0" w:rsidRDefault="00811709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11709" w:rsidRPr="001348E0" w:rsidRDefault="00811709" w:rsidP="005175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11709" w:rsidRPr="001348E0" w:rsidRDefault="00811709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811709" w:rsidRPr="001348E0" w:rsidRDefault="00811709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0C68B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96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0C6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811709">
              <w:rPr>
                <w:rFonts w:ascii="Times New Roman" w:hAnsi="Times New Roman"/>
                <w:sz w:val="24"/>
                <w:szCs w:val="24"/>
                <w:lang w:val="tt-RU"/>
              </w:rPr>
              <w:t>Окончания –у, -ю в дательном падеже.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97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A0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46.</w:t>
            </w:r>
            <w:r w:rsidR="0081170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Окончания –ом, -ем в творительном падеже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98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A116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47.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Р/р</w:t>
            </w:r>
            <w:proofErr w:type="gramStart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еловое письмо: поздравительная открытка. </w:t>
            </w:r>
          </w:p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99,</w:t>
            </w:r>
          </w:p>
          <w:p w:rsidR="000C68B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100,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101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48,49,50.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Третье склонение имен существительных  в ед. 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за выполнением упражнений, 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выборочных заданий.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102,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103,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0C6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51,52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Единообразное написание ударных и безударных окончаний существительных  3-го склонения.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104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  <w:r w:rsidR="00811709">
              <w:rPr>
                <w:rFonts w:ascii="Times New Roman" w:hAnsi="Times New Roman"/>
                <w:sz w:val="24"/>
                <w:szCs w:val="24"/>
                <w:lang w:val="tt-RU"/>
              </w:rPr>
              <w:t>. Окончание –и в родительном, дательном и предложном  падежах.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105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DA4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  <w:r w:rsidR="00811709">
              <w:rPr>
                <w:rFonts w:ascii="Times New Roman" w:hAnsi="Times New Roman"/>
                <w:sz w:val="24"/>
                <w:szCs w:val="24"/>
                <w:lang w:val="tt-RU"/>
              </w:rPr>
              <w:t>. Окончания –ью в творительном падеже.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106,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107,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108,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109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55,56,57,58.Правописание падежных окончаний имен существительных 1, 2, 3-го склонения. 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811709" w:rsidRDefault="000C68B0" w:rsidP="00811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110,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111,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0C68B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59,60.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Одновременное склонение имен существительных, относящихся к 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различным склонениям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Организационные формы контроля: фронтальный опрос,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112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62.</w:t>
            </w:r>
            <w:proofErr w:type="gramStart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/р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.Составление рассказа по опорным словам.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113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61.Одновременное склонение имен существительных, относящихся к различным склонениям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индивидуальная, групповая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Организационные формы контроля: фронтальный опрос, индивидуальная беседа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114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A11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8E0">
              <w:rPr>
                <w:rFonts w:ascii="Times New Roman" w:hAnsi="Times New Roman" w:cs="Times New Roman"/>
                <w:sz w:val="24"/>
                <w:szCs w:val="24"/>
              </w:rPr>
              <w:t xml:space="preserve">63.Контрольная работа по теме «Склонение имён существительных в единственном числе» 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115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64.Работа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D56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814BED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0C68B0" w:rsidRPr="000C68B0" w:rsidRDefault="000C68B0">
            <w:pPr>
              <w:rPr>
                <w:b/>
              </w:rPr>
            </w:pPr>
            <w:r w:rsidRPr="000C6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0C6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часов </w:t>
            </w: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116,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117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A6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1,2.Главные и второстепенные члены предложения.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Уроки формирования новых знаний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Знать: характеристику предложения по цели высказывания; главные и второстепенные члены предложения; алгоритм синтаксического разбора простого предложения; логическое ударение в предложении;</w:t>
            </w:r>
          </w:p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Уметь: определять подлежащее выраженное существительным или местоимением;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выделять из предложения словосочетания; правильно интонировать предложения; выделять интонацию перечисления; работать с деформированным текстом;</w:t>
            </w:r>
          </w:p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68B0" w:rsidRPr="001348E0" w:rsidRDefault="000C68B0" w:rsidP="001348E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Запомнить произношение и правописание слов: </w:t>
            </w:r>
            <w:r w:rsidRPr="001348E0">
              <w:rPr>
                <w:rFonts w:ascii="Times New Roman" w:hAnsi="Times New Roman"/>
                <w:i/>
                <w:sz w:val="24"/>
                <w:szCs w:val="24"/>
              </w:rPr>
              <w:t>бензин, верстак, станок.</w:t>
            </w: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118,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119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3,4.</w:t>
            </w: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Нераспространен-ные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 и распространенные предложения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Контроль за выполнением упражнений, выборочных </w:t>
            </w: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120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A618A">
            <w:pPr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5.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Р/р</w:t>
            </w: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Деловое письмо: письмо родителям.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121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A6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6.Однородные члены предложения.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122,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123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A6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7,8.Однородные подлежащие, сказуемые, второстепенные члены предложения.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124,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125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9,10.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Перечисление без союзов и с одиночным союзом </w:t>
            </w:r>
            <w:r w:rsidRPr="001348E0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126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A61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Start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картине А.Н.Комарова «Наводнение»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134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127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.Знаки препинания при однородных членах.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tt-RU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128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7A61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13.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по теме</w:t>
            </w:r>
          </w:p>
          <w:p w:rsidR="000C68B0" w:rsidRPr="001348E0" w:rsidRDefault="000C68B0" w:rsidP="007A618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«Предложение»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за 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129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14.Работа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814BED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0C68B0" w:rsidRPr="000C68B0" w:rsidRDefault="000C68B0" w:rsidP="0051752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0C68B0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Повторение 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           </w:t>
            </w:r>
            <w:r w:rsidR="007E2584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7</w:t>
            </w:r>
            <w:r w:rsidRPr="000C68B0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часов</w:t>
            </w: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130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1.Звуки и буквы</w:t>
            </w:r>
            <w:r w:rsidR="007E2584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7E2584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Состав слова</w:t>
            </w:r>
            <w:proofErr w:type="gramStart"/>
            <w:r w:rsidR="007E2584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proofErr w:type="gramEnd"/>
            <w:r w:rsidR="007E2584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Разбор слова по составу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Знать: общую характеристику звуков. Алфавит; склонение, спряжение как способы словоизменения; гласные проверяемые, непроверяемые, непроизносимые; правописание приставок на з-с, разделительный ъ.</w:t>
            </w: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7E2584" w:rsidP="00517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0C68B0" w:rsidRPr="001348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Start"/>
            <w:r w:rsidR="000C68B0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="000C68B0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/р</w:t>
            </w:r>
            <w:r w:rsidR="000C68B0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.</w:t>
            </w:r>
            <w:r w:rsidR="000C68B0" w:rsidRPr="00134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68B0" w:rsidRPr="001348E0">
              <w:rPr>
                <w:rFonts w:ascii="Times New Roman" w:hAnsi="Times New Roman"/>
                <w:color w:val="000000"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7E2584" w:rsidP="006A7B92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C68B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C68B0" w:rsidRPr="001348E0">
              <w:rPr>
                <w:rFonts w:ascii="Times New Roman" w:hAnsi="Times New Roman"/>
                <w:sz w:val="24"/>
                <w:szCs w:val="24"/>
              </w:rPr>
              <w:t>Умение различать части речи по вопросам и значению.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7E2584" w:rsidP="006A7B9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C68B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C68B0" w:rsidRPr="001348E0">
              <w:rPr>
                <w:rFonts w:ascii="Times New Roman" w:hAnsi="Times New Roman"/>
                <w:sz w:val="24"/>
                <w:szCs w:val="24"/>
              </w:rPr>
              <w:t>Составление рассказа по картине С.А. Григорьева «Вратарь»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8E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1348E0">
              <w:rPr>
                <w:rFonts w:ascii="Times New Roman" w:hAnsi="Times New Roman"/>
                <w:sz w:val="24"/>
                <w:szCs w:val="24"/>
              </w:rPr>
              <w:t xml:space="preserve"> формированием связной речи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7E2584" w:rsidP="007475B7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C68B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 Понятие об имени существительном.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7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7475B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7E2584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0C68B0" w:rsidRPr="001348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C68B0" w:rsidRPr="001348E0">
              <w:rPr>
                <w:rFonts w:ascii="Times New Roman" w:hAnsi="Times New Roman"/>
                <w:sz w:val="24"/>
                <w:szCs w:val="24"/>
              </w:rPr>
              <w:t>Итоговая работа за год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языковых умений</w:t>
            </w: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68B0" w:rsidRPr="001348E0" w:rsidTr="00BA497D">
        <w:trPr>
          <w:trHeight w:val="11"/>
        </w:trPr>
        <w:tc>
          <w:tcPr>
            <w:tcW w:w="959" w:type="dxa"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13</w:t>
            </w:r>
            <w:r w:rsidR="007E2584"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0C68B0" w:rsidRPr="001348E0" w:rsidRDefault="007E2584" w:rsidP="00814BED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</w:t>
            </w:r>
            <w:r w:rsidR="000C68B0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0C68B0" w:rsidRPr="001348E0" w:rsidRDefault="000C68B0" w:rsidP="0081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0C68B0" w:rsidRPr="001348E0" w:rsidRDefault="000C68B0" w:rsidP="00814BED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C68B0" w:rsidRPr="001348E0" w:rsidRDefault="000C68B0" w:rsidP="0051752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925E4" w:rsidRDefault="007925E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14BED" w:rsidRDefault="00814BE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14BED" w:rsidRDefault="00814BE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14BED" w:rsidRDefault="00814BE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14137" w:rsidRDefault="0051413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4589D" w:rsidRDefault="0034589D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4589D" w:rsidSect="00DE550C">
      <w:footerReference w:type="default" r:id="rId9"/>
      <w:pgSz w:w="16838" w:h="11906" w:orient="landscape"/>
      <w:pgMar w:top="1701" w:right="1134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5B7" w:rsidRDefault="007475B7" w:rsidP="007475B7">
      <w:pPr>
        <w:spacing w:after="0" w:line="240" w:lineRule="auto"/>
      </w:pPr>
      <w:r>
        <w:separator/>
      </w:r>
    </w:p>
  </w:endnote>
  <w:endnote w:type="continuationSeparator" w:id="0">
    <w:p w:rsidR="007475B7" w:rsidRDefault="007475B7" w:rsidP="0074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69738"/>
      <w:docPartObj>
        <w:docPartGallery w:val="Page Numbers (Bottom of Page)"/>
        <w:docPartUnique/>
      </w:docPartObj>
    </w:sdtPr>
    <w:sdtContent>
      <w:p w:rsidR="007475B7" w:rsidRDefault="00A02F5F">
        <w:pPr>
          <w:pStyle w:val="ab"/>
          <w:jc w:val="right"/>
        </w:pPr>
        <w:fldSimple w:instr=" PAGE   \* MERGEFORMAT ">
          <w:r w:rsidR="00E514B4">
            <w:rPr>
              <w:noProof/>
            </w:rPr>
            <w:t>9</w:t>
          </w:r>
        </w:fldSimple>
      </w:p>
    </w:sdtContent>
  </w:sdt>
  <w:p w:rsidR="007475B7" w:rsidRDefault="007475B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5B7" w:rsidRDefault="007475B7" w:rsidP="007475B7">
      <w:pPr>
        <w:spacing w:after="0" w:line="240" w:lineRule="auto"/>
      </w:pPr>
      <w:r>
        <w:separator/>
      </w:r>
    </w:p>
  </w:footnote>
  <w:footnote w:type="continuationSeparator" w:id="0">
    <w:p w:rsidR="007475B7" w:rsidRDefault="007475B7" w:rsidP="00747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 w:val="0"/>
        <w:bCs w:val="0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  <w:bCs w:val="0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  <w:bCs w:val="0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2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3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5"/>
        </w:tabs>
        <w:ind w:left="725" w:hanging="360"/>
      </w:pPr>
      <w:rPr>
        <w:rFonts w:ascii="Wingdings 2" w:hAnsi="Wingdings 2"/>
        <w:u w:val="none"/>
      </w:rPr>
    </w:lvl>
    <w:lvl w:ilvl="1">
      <w:start w:val="1"/>
      <w:numFmt w:val="bullet"/>
      <w:lvlText w:val="◦"/>
      <w:lvlJc w:val="left"/>
      <w:pPr>
        <w:tabs>
          <w:tab w:val="num" w:pos="1085"/>
        </w:tabs>
        <w:ind w:left="1085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5"/>
        </w:tabs>
        <w:ind w:left="1445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"/>
      <w:lvlJc w:val="left"/>
      <w:pPr>
        <w:tabs>
          <w:tab w:val="num" w:pos="1805"/>
        </w:tabs>
        <w:ind w:left="1805" w:hanging="360"/>
      </w:pPr>
      <w:rPr>
        <w:rFonts w:ascii="Wingdings 2" w:hAnsi="Wingdings 2"/>
        <w:u w:val="none"/>
      </w:rPr>
    </w:lvl>
    <w:lvl w:ilvl="4">
      <w:start w:val="1"/>
      <w:numFmt w:val="bullet"/>
      <w:lvlText w:val="◦"/>
      <w:lvlJc w:val="left"/>
      <w:pPr>
        <w:tabs>
          <w:tab w:val="num" w:pos="2165"/>
        </w:tabs>
        <w:ind w:left="2165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5"/>
        </w:tabs>
        <w:ind w:left="2525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"/>
      <w:lvlJc w:val="left"/>
      <w:pPr>
        <w:tabs>
          <w:tab w:val="num" w:pos="2885"/>
        </w:tabs>
        <w:ind w:left="2885" w:hanging="360"/>
      </w:pPr>
      <w:rPr>
        <w:rFonts w:ascii="Wingdings 2" w:hAnsi="Wingdings 2"/>
        <w:u w:val="none"/>
      </w:rPr>
    </w:lvl>
    <w:lvl w:ilvl="7">
      <w:start w:val="1"/>
      <w:numFmt w:val="bullet"/>
      <w:lvlText w:val="◦"/>
      <w:lvlJc w:val="left"/>
      <w:pPr>
        <w:tabs>
          <w:tab w:val="num" w:pos="3245"/>
        </w:tabs>
        <w:ind w:left="3245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5"/>
        </w:tabs>
        <w:ind w:left="3605" w:hanging="360"/>
      </w:pPr>
      <w:rPr>
        <w:rFonts w:ascii="OpenSymbol" w:hAnsi="OpenSymbol" w:cs="OpenSymbol"/>
        <w:b/>
        <w:bCs/>
      </w:rPr>
    </w:lvl>
  </w:abstractNum>
  <w:abstractNum w:abstractNumId="4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5"/>
        </w:tabs>
        <w:ind w:left="725" w:hanging="360"/>
      </w:pPr>
      <w:rPr>
        <w:rFonts w:ascii="Wingdings 2" w:hAnsi="Wingdings 2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5"/>
        </w:tabs>
        <w:ind w:left="1085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5"/>
        </w:tabs>
        <w:ind w:left="1445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"/>
      <w:lvlJc w:val="left"/>
      <w:pPr>
        <w:tabs>
          <w:tab w:val="num" w:pos="1805"/>
        </w:tabs>
        <w:ind w:left="1805" w:hanging="360"/>
      </w:pPr>
      <w:rPr>
        <w:rFonts w:ascii="Wingdings 2" w:hAnsi="Wingdings 2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5"/>
        </w:tabs>
        <w:ind w:left="2165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5"/>
        </w:tabs>
        <w:ind w:left="2525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"/>
      <w:lvlJc w:val="left"/>
      <w:pPr>
        <w:tabs>
          <w:tab w:val="num" w:pos="2885"/>
        </w:tabs>
        <w:ind w:left="2885" w:hanging="360"/>
      </w:pPr>
      <w:rPr>
        <w:rFonts w:ascii="Wingdings 2" w:hAnsi="Wingdings 2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5"/>
        </w:tabs>
        <w:ind w:left="3245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5"/>
        </w:tabs>
        <w:ind w:left="3605" w:hanging="360"/>
      </w:pPr>
      <w:rPr>
        <w:rFonts w:ascii="OpenSymbol" w:hAnsi="OpenSymbol" w:cs="OpenSymbol"/>
        <w:b/>
        <w:bCs/>
      </w:rPr>
    </w:lvl>
  </w:abstractNum>
  <w:abstractNum w:abstractNumId="5">
    <w:nsid w:val="001F56EB"/>
    <w:multiLevelType w:val="hybridMultilevel"/>
    <w:tmpl w:val="6C300C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0643CE7"/>
    <w:multiLevelType w:val="hybridMultilevel"/>
    <w:tmpl w:val="3A4E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66391B"/>
    <w:multiLevelType w:val="hybridMultilevel"/>
    <w:tmpl w:val="002E4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30B42"/>
    <w:multiLevelType w:val="hybridMultilevel"/>
    <w:tmpl w:val="AD72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84A7A"/>
    <w:multiLevelType w:val="hybridMultilevel"/>
    <w:tmpl w:val="E098EA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5E44A21"/>
    <w:multiLevelType w:val="hybridMultilevel"/>
    <w:tmpl w:val="0778E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37723"/>
    <w:multiLevelType w:val="hybridMultilevel"/>
    <w:tmpl w:val="735CF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545B3"/>
    <w:multiLevelType w:val="hybridMultilevel"/>
    <w:tmpl w:val="4A948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03077"/>
    <w:multiLevelType w:val="hybridMultilevel"/>
    <w:tmpl w:val="E04690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E5C5F80"/>
    <w:multiLevelType w:val="hybridMultilevel"/>
    <w:tmpl w:val="2B1A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9103D8"/>
    <w:multiLevelType w:val="hybridMultilevel"/>
    <w:tmpl w:val="27CAFE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0D73F3"/>
    <w:multiLevelType w:val="hybridMultilevel"/>
    <w:tmpl w:val="C5E0A7E4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>
    <w:nsid w:val="67EC1F85"/>
    <w:multiLevelType w:val="hybridMultilevel"/>
    <w:tmpl w:val="CD4C5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6351F"/>
    <w:multiLevelType w:val="hybridMultilevel"/>
    <w:tmpl w:val="4E0EDD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C1108D6"/>
    <w:multiLevelType w:val="hybridMultilevel"/>
    <w:tmpl w:val="F9863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0E1D64"/>
    <w:multiLevelType w:val="hybridMultilevel"/>
    <w:tmpl w:val="1AC09B72"/>
    <w:lvl w:ilvl="0" w:tplc="041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8"/>
  </w:num>
  <w:num w:numId="5">
    <w:abstractNumId w:val="12"/>
  </w:num>
  <w:num w:numId="6">
    <w:abstractNumId w:val="5"/>
  </w:num>
  <w:num w:numId="7">
    <w:abstractNumId w:val="19"/>
  </w:num>
  <w:num w:numId="8">
    <w:abstractNumId w:val="9"/>
  </w:num>
  <w:num w:numId="9">
    <w:abstractNumId w:val="17"/>
  </w:num>
  <w:num w:numId="10">
    <w:abstractNumId w:val="10"/>
  </w:num>
  <w:num w:numId="11">
    <w:abstractNumId w:val="6"/>
  </w:num>
  <w:num w:numId="12">
    <w:abstractNumId w:val="0"/>
  </w:num>
  <w:num w:numId="13">
    <w:abstractNumId w:val="14"/>
  </w:num>
  <w:num w:numId="14">
    <w:abstractNumId w:val="2"/>
  </w:num>
  <w:num w:numId="15">
    <w:abstractNumId w:val="15"/>
  </w:num>
  <w:num w:numId="16">
    <w:abstractNumId w:val="3"/>
  </w:num>
  <w:num w:numId="17">
    <w:abstractNumId w:val="20"/>
  </w:num>
  <w:num w:numId="18">
    <w:abstractNumId w:val="8"/>
  </w:num>
  <w:num w:numId="19">
    <w:abstractNumId w:val="4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32F2"/>
    <w:rsid w:val="000116F3"/>
    <w:rsid w:val="00015DCD"/>
    <w:rsid w:val="00040355"/>
    <w:rsid w:val="00040A7A"/>
    <w:rsid w:val="000C68B0"/>
    <w:rsid w:val="000E1255"/>
    <w:rsid w:val="00102B11"/>
    <w:rsid w:val="00110238"/>
    <w:rsid w:val="001270A7"/>
    <w:rsid w:val="001348E0"/>
    <w:rsid w:val="00147068"/>
    <w:rsid w:val="00176FC0"/>
    <w:rsid w:val="001B0C0E"/>
    <w:rsid w:val="001B4282"/>
    <w:rsid w:val="001E4B2C"/>
    <w:rsid w:val="00224270"/>
    <w:rsid w:val="00236669"/>
    <w:rsid w:val="002411EA"/>
    <w:rsid w:val="00250510"/>
    <w:rsid w:val="002678CD"/>
    <w:rsid w:val="002737B6"/>
    <w:rsid w:val="00280B7D"/>
    <w:rsid w:val="002A04CA"/>
    <w:rsid w:val="002C165E"/>
    <w:rsid w:val="002C246C"/>
    <w:rsid w:val="002C29B3"/>
    <w:rsid w:val="002D62B6"/>
    <w:rsid w:val="002E0007"/>
    <w:rsid w:val="0030225B"/>
    <w:rsid w:val="00316C9C"/>
    <w:rsid w:val="0034589D"/>
    <w:rsid w:val="00396D5D"/>
    <w:rsid w:val="003A3F21"/>
    <w:rsid w:val="003B0FE0"/>
    <w:rsid w:val="003B5775"/>
    <w:rsid w:val="003C6A10"/>
    <w:rsid w:val="003D6CA4"/>
    <w:rsid w:val="003F711F"/>
    <w:rsid w:val="00401E14"/>
    <w:rsid w:val="0040243E"/>
    <w:rsid w:val="0041137C"/>
    <w:rsid w:val="0042242B"/>
    <w:rsid w:val="00452362"/>
    <w:rsid w:val="004B7177"/>
    <w:rsid w:val="00514137"/>
    <w:rsid w:val="00517521"/>
    <w:rsid w:val="00524D84"/>
    <w:rsid w:val="0053242B"/>
    <w:rsid w:val="00532F2F"/>
    <w:rsid w:val="00534524"/>
    <w:rsid w:val="005A0611"/>
    <w:rsid w:val="005A7497"/>
    <w:rsid w:val="005B7950"/>
    <w:rsid w:val="005F0942"/>
    <w:rsid w:val="00627E1B"/>
    <w:rsid w:val="0063773D"/>
    <w:rsid w:val="00674F87"/>
    <w:rsid w:val="00682444"/>
    <w:rsid w:val="00687E0F"/>
    <w:rsid w:val="00690312"/>
    <w:rsid w:val="00695C3C"/>
    <w:rsid w:val="006A12FB"/>
    <w:rsid w:val="006A7B92"/>
    <w:rsid w:val="006B642E"/>
    <w:rsid w:val="006D5ED1"/>
    <w:rsid w:val="006F6275"/>
    <w:rsid w:val="00723DFB"/>
    <w:rsid w:val="007475B7"/>
    <w:rsid w:val="007515B8"/>
    <w:rsid w:val="007560B2"/>
    <w:rsid w:val="0076642E"/>
    <w:rsid w:val="007925E4"/>
    <w:rsid w:val="007A1FBE"/>
    <w:rsid w:val="007A3B51"/>
    <w:rsid w:val="007A618A"/>
    <w:rsid w:val="007B17B2"/>
    <w:rsid w:val="007D4F41"/>
    <w:rsid w:val="007D5525"/>
    <w:rsid w:val="007D5959"/>
    <w:rsid w:val="007E2584"/>
    <w:rsid w:val="007E4A69"/>
    <w:rsid w:val="007F6D64"/>
    <w:rsid w:val="008112A7"/>
    <w:rsid w:val="00811709"/>
    <w:rsid w:val="00814BED"/>
    <w:rsid w:val="00873CDE"/>
    <w:rsid w:val="008906A2"/>
    <w:rsid w:val="008932B6"/>
    <w:rsid w:val="008B246A"/>
    <w:rsid w:val="008C1FDB"/>
    <w:rsid w:val="008D1D95"/>
    <w:rsid w:val="008F1EB7"/>
    <w:rsid w:val="008F370E"/>
    <w:rsid w:val="008F5A4A"/>
    <w:rsid w:val="008F6DB4"/>
    <w:rsid w:val="0090163E"/>
    <w:rsid w:val="00944D20"/>
    <w:rsid w:val="009464B8"/>
    <w:rsid w:val="00952180"/>
    <w:rsid w:val="0096700B"/>
    <w:rsid w:val="009A3263"/>
    <w:rsid w:val="009A7B80"/>
    <w:rsid w:val="009B157F"/>
    <w:rsid w:val="009B3E70"/>
    <w:rsid w:val="009B7D05"/>
    <w:rsid w:val="009C66A7"/>
    <w:rsid w:val="009D78A0"/>
    <w:rsid w:val="009F6A9F"/>
    <w:rsid w:val="00A02F5F"/>
    <w:rsid w:val="00A06F85"/>
    <w:rsid w:val="00A11615"/>
    <w:rsid w:val="00A27ECC"/>
    <w:rsid w:val="00A40FFF"/>
    <w:rsid w:val="00A74AF7"/>
    <w:rsid w:val="00A77599"/>
    <w:rsid w:val="00A815D2"/>
    <w:rsid w:val="00A91F70"/>
    <w:rsid w:val="00AD6EA7"/>
    <w:rsid w:val="00AF34D1"/>
    <w:rsid w:val="00B06139"/>
    <w:rsid w:val="00B26501"/>
    <w:rsid w:val="00B72449"/>
    <w:rsid w:val="00B73624"/>
    <w:rsid w:val="00B740FB"/>
    <w:rsid w:val="00BA22BB"/>
    <w:rsid w:val="00BA497D"/>
    <w:rsid w:val="00BA4ADF"/>
    <w:rsid w:val="00BC6054"/>
    <w:rsid w:val="00BF02A4"/>
    <w:rsid w:val="00BF3AC9"/>
    <w:rsid w:val="00C05295"/>
    <w:rsid w:val="00C24575"/>
    <w:rsid w:val="00C30C8F"/>
    <w:rsid w:val="00C3651C"/>
    <w:rsid w:val="00C413EA"/>
    <w:rsid w:val="00C61456"/>
    <w:rsid w:val="00CC0A2D"/>
    <w:rsid w:val="00CD0A24"/>
    <w:rsid w:val="00CE38FB"/>
    <w:rsid w:val="00D12FE4"/>
    <w:rsid w:val="00D33628"/>
    <w:rsid w:val="00D423EB"/>
    <w:rsid w:val="00D5640B"/>
    <w:rsid w:val="00D721DF"/>
    <w:rsid w:val="00D8076E"/>
    <w:rsid w:val="00D84E75"/>
    <w:rsid w:val="00D91123"/>
    <w:rsid w:val="00D95AF1"/>
    <w:rsid w:val="00D97972"/>
    <w:rsid w:val="00DA4F5D"/>
    <w:rsid w:val="00DC0C49"/>
    <w:rsid w:val="00DD3E5C"/>
    <w:rsid w:val="00DE4575"/>
    <w:rsid w:val="00DE550C"/>
    <w:rsid w:val="00DF572A"/>
    <w:rsid w:val="00E0225E"/>
    <w:rsid w:val="00E15977"/>
    <w:rsid w:val="00E219C1"/>
    <w:rsid w:val="00E230A8"/>
    <w:rsid w:val="00E36E48"/>
    <w:rsid w:val="00E514B4"/>
    <w:rsid w:val="00E56BAB"/>
    <w:rsid w:val="00E602CC"/>
    <w:rsid w:val="00E806C7"/>
    <w:rsid w:val="00E932F2"/>
    <w:rsid w:val="00E9630A"/>
    <w:rsid w:val="00EB0997"/>
    <w:rsid w:val="00EB4937"/>
    <w:rsid w:val="00EF7220"/>
    <w:rsid w:val="00F03098"/>
    <w:rsid w:val="00F165B3"/>
    <w:rsid w:val="00F2101F"/>
    <w:rsid w:val="00F3311C"/>
    <w:rsid w:val="00F479C5"/>
    <w:rsid w:val="00F51691"/>
    <w:rsid w:val="00F917C6"/>
    <w:rsid w:val="00F974EA"/>
    <w:rsid w:val="00FA1874"/>
    <w:rsid w:val="00FD4134"/>
    <w:rsid w:val="00FF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932F2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/>
    </w:rPr>
  </w:style>
  <w:style w:type="character" w:customStyle="1" w:styleId="a4">
    <w:name w:val="Без интервала Знак"/>
    <w:link w:val="a3"/>
    <w:rsid w:val="00E932F2"/>
    <w:rPr>
      <w:rFonts w:ascii="Calibri" w:eastAsia="Calibri" w:hAnsi="Calibri" w:cs="Times New Roman"/>
      <w:sz w:val="20"/>
      <w:szCs w:val="20"/>
      <w:lang w:val="tt-RU"/>
    </w:rPr>
  </w:style>
  <w:style w:type="character" w:styleId="a5">
    <w:name w:val="Strong"/>
    <w:qFormat/>
    <w:rsid w:val="00E932F2"/>
    <w:rPr>
      <w:b/>
      <w:bCs/>
    </w:rPr>
  </w:style>
  <w:style w:type="character" w:customStyle="1" w:styleId="c7">
    <w:name w:val="c7"/>
    <w:basedOn w:val="a0"/>
    <w:rsid w:val="00E932F2"/>
  </w:style>
  <w:style w:type="paragraph" w:customStyle="1" w:styleId="c4">
    <w:name w:val="c4"/>
    <w:basedOn w:val="a"/>
    <w:rsid w:val="00E932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rsid w:val="00E932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E932F2"/>
    <w:pPr>
      <w:ind w:left="720"/>
      <w:contextualSpacing/>
    </w:pPr>
  </w:style>
  <w:style w:type="table" w:styleId="a8">
    <w:name w:val="Table Grid"/>
    <w:basedOn w:val="a1"/>
    <w:rsid w:val="00D97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F7250"/>
  </w:style>
  <w:style w:type="paragraph" w:styleId="a9">
    <w:name w:val="header"/>
    <w:basedOn w:val="a"/>
    <w:link w:val="aa"/>
    <w:uiPriority w:val="99"/>
    <w:semiHidden/>
    <w:unhideWhenUsed/>
    <w:rsid w:val="0074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475B7"/>
  </w:style>
  <w:style w:type="paragraph" w:styleId="ab">
    <w:name w:val="footer"/>
    <w:basedOn w:val="a"/>
    <w:link w:val="ac"/>
    <w:uiPriority w:val="99"/>
    <w:unhideWhenUsed/>
    <w:rsid w:val="0074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75B7"/>
  </w:style>
  <w:style w:type="paragraph" w:styleId="ad">
    <w:name w:val="Balloon Text"/>
    <w:basedOn w:val="a"/>
    <w:link w:val="ae"/>
    <w:uiPriority w:val="99"/>
    <w:semiHidden/>
    <w:unhideWhenUsed/>
    <w:rsid w:val="00DE5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E55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9CB99-9D5F-4EDF-99B7-B8BC8599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24</Pages>
  <Words>3894</Words>
  <Characters>22200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Учитель</cp:lastModifiedBy>
  <cp:revision>56</cp:revision>
  <cp:lastPrinted>2015-02-01T21:44:00Z</cp:lastPrinted>
  <dcterms:created xsi:type="dcterms:W3CDTF">2015-01-18T05:12:00Z</dcterms:created>
  <dcterms:modified xsi:type="dcterms:W3CDTF">2020-08-28T06:47:00Z</dcterms:modified>
</cp:coreProperties>
</file>